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Default Extension="png" ContentType="image/png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Arial" w:hAnsi="Arial" w:eastAsia="Arial" w:ascii="Arial"/>
          <w:sz w:val="20"/>
          <w:szCs w:val="20"/>
        </w:rPr>
        <w:jc w:val="left"/>
        <w:spacing w:before="81" w:lineRule="auto" w:line="253"/>
        <w:ind w:left="106" w:right="885"/>
      </w:pPr>
      <w:r>
        <w:pict>
          <v:group style="position:absolute;margin-left:19.51pt;margin-top:17.89pt;width:573.22pt;height:26.5pt;mso-position-horizontal-relative:page;mso-position-vertical-relative:page;z-index:-1269" coordorigin="390,358" coordsize="11464,530">
            <v:shape style="position:absolute;left:401;top:373;width:11443;height:250" coordorigin="401,373" coordsize="11443,250" path="m401,623l11844,623,11844,373,401,373,401,623xe" filled="t" fillcolor="#7E7E7E" stroked="f">
              <v:path arrowok="t"/>
              <v:fill/>
            </v:shape>
            <v:shape style="position:absolute;left:401;top:368;width:11443;height:0" coordorigin="401,368" coordsize="11443,0" path="m401,368l11844,368e" filled="f" stroked="t" strokeweight="0.579981pt" strokecolor="#7E7E7E">
              <v:path arrowok="t"/>
            </v:shape>
            <v:shape style="position:absolute;left:401;top:623;width:11443;height:250" coordorigin="401,623" coordsize="11443,250" path="m401,872l11844,872,11844,623,401,623,401,872xe" filled="t" fillcolor="#7E7E7E" stroked="f">
              <v:path arrowok="t"/>
              <v:fill/>
            </v:shape>
            <v:shape style="position:absolute;left:401;top:877;width:11443;height:0" coordorigin="401,877" coordsize="11443,0" path="m401,877l11844,877e" filled="f" stroked="t" strokeweight="0.579981pt" strokecolor="#7E7E7E">
              <v:path arrowok="t"/>
            </v:shape>
            <v:shape style="position:absolute;left:396;top:364;width:0;height:518" coordorigin="396,364" coordsize="0,518" path="m396,364l396,882e" filled="f" stroked="t" strokeweight="0.58pt" strokecolor="#7E7E7E">
              <v:path arrowok="t"/>
            </v:shape>
            <v:shape style="position:absolute;left:11849;top:364;width:0;height:518" coordorigin="11849,364" coordsize="0,518" path="m11849,364l11849,882e" filled="f" stroked="t" strokeweight="0.579981pt" strokecolor="#7E7E7E">
              <v:path arrowok="t"/>
            </v:shape>
            <w10:wrap type="none"/>
          </v:group>
        </w:pic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FFFFFF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3" w:lineRule="exact" w:line="200"/>
      </w:pPr>
      <w:r>
        <w:rPr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before="37"/>
        <w:ind w:left="4704" w:right="4440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TERRY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E.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JONES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40"/>
        <w:ind w:left="3779" w:right="3514"/>
      </w:pPr>
      <w:hyperlink r:id="rId4">
        <w:r>
          <w:rPr>
            <w:rFonts w:cs="Garamond" w:hAnsi="Garamond" w:eastAsia="Garamond" w:ascii="Garamond"/>
            <w:spacing w:val="0"/>
            <w:w w:val="100"/>
            <w:position w:val="1"/>
            <w:sz w:val="24"/>
            <w:szCs w:val="24"/>
          </w:rPr>
          <w:t>tj1234@ame</w:t>
        </w:r>
        <w:r>
          <w:rPr>
            <w:rFonts w:cs="Garamond" w:hAnsi="Garamond" w:eastAsia="Garamond" w:ascii="Garamond"/>
            <w:spacing w:val="1"/>
            <w:w w:val="100"/>
            <w:position w:val="1"/>
            <w:sz w:val="24"/>
            <w:szCs w:val="24"/>
          </w:rPr>
          <w:t>r</w:t>
        </w:r>
        <w:r>
          <w:rPr>
            <w:rFonts w:cs="Garamond" w:hAnsi="Garamond" w:eastAsia="Garamond" w:ascii="Garamond"/>
            <w:spacing w:val="0"/>
            <w:w w:val="100"/>
            <w:position w:val="1"/>
            <w:sz w:val="24"/>
            <w:szCs w:val="24"/>
          </w:rPr>
          <w:t>ican.edu</w:t>
        </w:r>
      </w:hyperlink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c: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202-555-0000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Local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Address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                                                                                                         </w:t>
      </w:r>
      <w:r>
        <w:rPr>
          <w:rFonts w:cs="Garamond" w:hAnsi="Garamond" w:eastAsia="Garamond" w:ascii="Garamond"/>
          <w:b/>
          <w:spacing w:val="5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Permanent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spacing w:val="0"/>
          <w:w w:val="100"/>
          <w:position w:val="1"/>
          <w:sz w:val="24"/>
          <w:szCs w:val="24"/>
        </w:rPr>
        <w:t>Address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American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University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                                                    </w:t>
      </w:r>
      <w:r>
        <w:rPr>
          <w:rFonts w:cs="Garamond" w:hAnsi="Garamond" w:eastAsia="Garamond" w:ascii="Garamond"/>
          <w:spacing w:val="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5050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Adams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Street</w:t>
      </w:r>
      <w:r>
        <w:rPr>
          <w:rFonts w:cs="Garamond" w:hAnsi="Garamond" w:eastAsia="Garamond" w:ascii="Garamond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322"/>
      </w:pP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Letts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Hall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107</w:t>
      </w:r>
      <w:r>
        <w:rPr>
          <w:rFonts w:cs="Garamond" w:hAnsi="Garamond" w:eastAsia="Garamond" w:ascii="Garamond"/>
          <w:spacing w:val="0"/>
          <w:w w:val="100"/>
          <w:position w:val="1"/>
          <w:sz w:val="24"/>
          <w:szCs w:val="24"/>
        </w:rPr>
        <w:t>                                                                                                             </w:t>
      </w:r>
      <w:r>
        <w:rPr>
          <w:rFonts w:cs="Garamond" w:hAnsi="Garamond" w:eastAsia="Garamond" w:ascii="Garamond"/>
          <w:spacing w:val="7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Pomono,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NY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09876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4400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Massachusetts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Avenue,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NW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Washington,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20016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32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EDUCATION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Bachelor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Arts,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Communication,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May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2010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American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University,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Washington,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DC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42"/>
      </w:pP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Honors: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Alpha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Phi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Alpha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Fraternity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Youth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Scholarship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(2006),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Excellence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Writing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Award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(2007)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042"/>
      </w:pP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Relevant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Courses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Projects: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0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Writing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Mass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Communication: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Interviewed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15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local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entrepreneurs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250-word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feature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article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on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76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management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consulting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0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Reporting,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Editorial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Policies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Methods: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Analyzed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compared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journalistic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styles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the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Washington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Post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762"/>
      </w:pP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Washington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Business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Journal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Washingtonian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Magazine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Western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High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School,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Pomono,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NY,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June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2006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042"/>
      </w:pP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Honors: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Graduated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5%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class,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GPA: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3.9/4.0,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Selected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Salutatorian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042"/>
      </w:pP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Relevant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Courses: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Journalism,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History,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English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32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SPECIAL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SKILLS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042"/>
      </w:pP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Computer: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Proficient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QuarkXPress,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Photoshop,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Microsoft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Office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Suite,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LexisNexis,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Paradox,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iMovie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042"/>
      </w:pP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Language: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Fluent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Spanish,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basic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knowledge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French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(oral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written)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32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Hughes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Residence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Hall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Council,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Secretary,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American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University,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Washington,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DC,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January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2009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present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Plan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12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social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cultural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events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per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semester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300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freshman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sophomore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residents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Develop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marketing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strategies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annual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semiformal,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aiming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increase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attendance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ten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percent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0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reduce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costs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$800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Edit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weekly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four-page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newslette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The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Hughes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News,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distributed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300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residents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32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Good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Hope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Camp,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Counselor,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Severn,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MD,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May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August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2008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Designed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implemented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weekly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social,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recreational,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educational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activities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50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teens,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ages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13-18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Trained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five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junior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counselors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camp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procedures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Interacted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with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parents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during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regular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weekend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visits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throughout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summer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322"/>
      </w:pPr>
      <w:r>
        <w:rPr>
          <w:rFonts w:cs="Garamond" w:hAnsi="Garamond" w:eastAsia="Garamond" w:ascii="Garamond"/>
          <w:i/>
          <w:color w:val="221E20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i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i/>
          <w:color w:val="221E20"/>
          <w:spacing w:val="0"/>
          <w:w w:val="100"/>
          <w:sz w:val="24"/>
          <w:szCs w:val="24"/>
        </w:rPr>
        <w:t>Elms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Western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High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School,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Yearbook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Editor,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Pomono,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NY,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September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2005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June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2008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Oversaw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layout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production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all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six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sections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200-page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yearbook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distributed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class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500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students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Selected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supervised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staff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35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682"/>
      </w:pP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1"/>
          <w:position w:val="1"/>
          <w:sz w:val="24"/>
          <w:szCs w:val="24"/>
        </w:rPr>
        <w:t>  </w:t>
      </w:r>
      <w:r>
        <w:rPr>
          <w:rFonts w:cs="Times New Roman" w:hAnsi="Times New Roman" w:eastAsia="Times New Roman" w:ascii="Times New Roman"/>
          <w:color w:val="221E20"/>
          <w:spacing w:val="14"/>
          <w:w w:val="131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Wrote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25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articles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five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sections,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including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Sports,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Clubs,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Senior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Profiles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32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ACTIVITIES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Member,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Writer’s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Guild,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American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University,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Washington,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DC,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January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2007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present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  <w:sectPr>
          <w:pgSz w:w="12240" w:h="15840"/>
          <w:pgMar w:top="320" w:bottom="280" w:left="400" w:right="660"/>
        </w:sectPr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Volunteer,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Others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Might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Eat,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Washington,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DC,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September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2006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present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7" w:lineRule="auto" w:line="253"/>
        <w:ind w:left="102" w:right="855"/>
      </w:pPr>
      <w:r>
        <w:pict>
          <v:group style="position:absolute;margin-left:34.18pt;margin-top:3.64093pt;width:543.88pt;height:24.04pt;mso-position-horizontal-relative:page;mso-position-vertical-relative:paragraph;z-index:-1268" coordorigin="684,73" coordsize="10878,481">
            <v:shape style="position:absolute;left:694;top:83;width:10858;height:230" coordorigin="694,83" coordsize="10858,230" path="m694,313l11551,313,11551,83,694,83,694,313xe" filled="t" fillcolor="#808080" stroked="f">
              <v:path arrowok="t"/>
              <v:fill/>
            </v:shape>
            <v:shape style="position:absolute;left:694;top:313;width:10858;height:230" coordorigin="694,313" coordsize="10858,230" path="m694,544l11551,544,11551,313,694,313,694,544xe" filled="t" fillcolor="#80808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color w:val="FFFFFF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center"/>
        <w:ind w:left="4414" w:right="4371"/>
      </w:pP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K</w:t>
      </w:r>
      <w:r>
        <w:rPr>
          <w:rFonts w:cs="Garamond" w:hAnsi="Garamond" w:eastAsia="Garamond" w:ascii="Garamond"/>
          <w:b/>
          <w:color w:val="221E20"/>
          <w:spacing w:val="4"/>
          <w:w w:val="102"/>
          <w:sz w:val="23"/>
          <w:szCs w:val="23"/>
        </w:rPr>
        <w:t>W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2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4"/>
          <w:w w:val="102"/>
          <w:sz w:val="23"/>
          <w:szCs w:val="23"/>
        </w:rPr>
        <w:t>W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L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L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2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center"/>
        <w:spacing w:before="2"/>
        <w:ind w:left="2076" w:right="2034"/>
      </w:pPr>
      <w:r>
        <w:rPr>
          <w:rFonts w:cs="Garamond" w:hAnsi="Garamond" w:eastAsia="Garamond" w:ascii="Garamond"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#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3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9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4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4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1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4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4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2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2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1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6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center"/>
        <w:spacing w:before="2"/>
        <w:ind w:left="3850" w:right="3808"/>
      </w:pP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202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885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5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5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5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5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 </w:t>
      </w:r>
      <w:hyperlink r:id="rId5"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k</w:t>
        </w:r>
        <w:r>
          <w:rPr>
            <w:rFonts w:cs="Garamond" w:hAnsi="Garamond" w:eastAsia="Garamond" w:ascii="Garamond"/>
            <w:color w:val="221E20"/>
            <w:spacing w:val="3"/>
            <w:w w:val="102"/>
            <w:sz w:val="23"/>
            <w:szCs w:val="23"/>
          </w:rPr>
          <w:t>w</w:t>
        </w:r>
        <w:r>
          <w:rPr>
            <w:rFonts w:cs="Garamond" w:hAnsi="Garamond" w:eastAsia="Garamond" w:ascii="Garamond"/>
            <w:color w:val="221E20"/>
            <w:spacing w:val="1"/>
            <w:w w:val="102"/>
            <w:sz w:val="23"/>
            <w:szCs w:val="23"/>
          </w:rPr>
          <w:t>i</w:t>
        </w:r>
        <w:r>
          <w:rPr>
            <w:rFonts w:cs="Garamond" w:hAnsi="Garamond" w:eastAsia="Garamond" w:ascii="Garamond"/>
            <w:color w:val="221E20"/>
            <w:spacing w:val="1"/>
            <w:w w:val="102"/>
            <w:sz w:val="23"/>
            <w:szCs w:val="23"/>
          </w:rPr>
          <w:t>l</w:t>
        </w:r>
        <w:r>
          <w:rPr>
            <w:rFonts w:cs="Garamond" w:hAnsi="Garamond" w:eastAsia="Garamond" w:ascii="Garamond"/>
            <w:color w:val="221E20"/>
            <w:spacing w:val="1"/>
            <w:w w:val="102"/>
            <w:sz w:val="23"/>
            <w:szCs w:val="23"/>
          </w:rPr>
          <w:t>l</w:t>
        </w:r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a</w:t>
        </w:r>
        <w:r>
          <w:rPr>
            <w:rFonts w:cs="Garamond" w:hAnsi="Garamond" w:eastAsia="Garamond" w:ascii="Garamond"/>
            <w:color w:val="221E20"/>
            <w:spacing w:val="4"/>
            <w:w w:val="102"/>
            <w:sz w:val="23"/>
            <w:szCs w:val="23"/>
          </w:rPr>
          <w:t>@</w:t>
        </w:r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a</w:t>
        </w:r>
        <w:r>
          <w:rPr>
            <w:rFonts w:cs="Garamond" w:hAnsi="Garamond" w:eastAsia="Garamond" w:ascii="Garamond"/>
            <w:color w:val="221E20"/>
            <w:spacing w:val="3"/>
            <w:w w:val="102"/>
            <w:sz w:val="23"/>
            <w:szCs w:val="23"/>
          </w:rPr>
          <w:t>m</w:t>
        </w:r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e</w:t>
        </w:r>
        <w:r>
          <w:rPr>
            <w:rFonts w:cs="Garamond" w:hAnsi="Garamond" w:eastAsia="Garamond" w:ascii="Garamond"/>
            <w:color w:val="221E20"/>
            <w:spacing w:val="1"/>
            <w:w w:val="102"/>
            <w:sz w:val="23"/>
            <w:szCs w:val="23"/>
          </w:rPr>
          <w:t>r</w:t>
        </w:r>
        <w:r>
          <w:rPr>
            <w:rFonts w:cs="Garamond" w:hAnsi="Garamond" w:eastAsia="Garamond" w:ascii="Garamond"/>
            <w:color w:val="221E20"/>
            <w:spacing w:val="1"/>
            <w:w w:val="102"/>
            <w:sz w:val="23"/>
            <w:szCs w:val="23"/>
          </w:rPr>
          <w:t>i</w:t>
        </w:r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c</w:t>
        </w:r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a</w:t>
        </w:r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n</w:t>
        </w:r>
        <w:r>
          <w:rPr>
            <w:rFonts w:cs="Garamond" w:hAnsi="Garamond" w:eastAsia="Garamond" w:ascii="Garamond"/>
            <w:color w:val="221E20"/>
            <w:spacing w:val="1"/>
            <w:w w:val="102"/>
            <w:sz w:val="23"/>
            <w:szCs w:val="23"/>
          </w:rPr>
          <w:t>.</w:t>
        </w:r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e</w:t>
        </w:r>
        <w:r>
          <w:rPr>
            <w:rFonts w:cs="Garamond" w:hAnsi="Garamond" w:eastAsia="Garamond" w:ascii="Garamond"/>
            <w:color w:val="221E20"/>
            <w:spacing w:val="2"/>
            <w:w w:val="102"/>
            <w:sz w:val="23"/>
            <w:szCs w:val="23"/>
          </w:rPr>
          <w:t>d</w:t>
        </w:r>
        <w:r>
          <w:rPr>
            <w:rFonts w:cs="Garamond" w:hAnsi="Garamond" w:eastAsia="Garamond" w:ascii="Garamond"/>
            <w:color w:val="221E20"/>
            <w:spacing w:val="0"/>
            <w:w w:val="102"/>
            <w:sz w:val="23"/>
            <w:szCs w:val="23"/>
          </w:rPr>
          <w:t>u</w:t>
        </w:r>
      </w:hyperlink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3"/>
          <w:szCs w:val="23"/>
        </w:rPr>
        <w:t>,</w:t>
      </w:r>
      <w:r>
        <w:rPr>
          <w:rFonts w:cs="Garamond" w:hAnsi="Garamond" w:eastAsia="Garamond" w:ascii="Garamond"/>
          <w:b/>
          <w:color w:val="221E20"/>
          <w:spacing w:val="2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4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b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3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b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3"/>
          <w:szCs w:val="23"/>
        </w:rPr>
        <w:t>,</w:t>
      </w:r>
      <w:r>
        <w:rPr>
          <w:rFonts w:cs="Garamond" w:hAnsi="Garamond" w:eastAsia="Garamond" w:ascii="Garamond"/>
          <w:b/>
          <w:color w:val="221E20"/>
          <w:spacing w:val="2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2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0"/>
          <w:w w:val="102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8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:</w:t>
      </w:r>
      <w:r>
        <w:rPr>
          <w:rFonts w:cs="Garamond" w:hAnsi="Garamond" w:eastAsia="Garamond" w:ascii="Garamond"/>
          <w:color w:val="221E20"/>
          <w:spacing w:val="1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3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.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3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/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4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.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0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i/>
          <w:color w:val="221E20"/>
          <w:spacing w:val="3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i/>
          <w:color w:val="221E20"/>
          <w:spacing w:val="0"/>
          <w:w w:val="100"/>
          <w:sz w:val="23"/>
          <w:szCs w:val="23"/>
        </w:rPr>
        <w:t>:</w:t>
      </w:r>
      <w:r>
        <w:rPr>
          <w:rFonts w:cs="Garamond" w:hAnsi="Garamond" w:eastAsia="Garamond" w:ascii="Garamond"/>
          <w:i/>
          <w:color w:val="221E20"/>
          <w:spacing w:val="1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6</w:t>
      </w:r>
      <w:r>
        <w:rPr>
          <w:rFonts w:cs="Garamond" w:hAnsi="Garamond" w:eastAsia="Garamond" w:ascii="Garamond"/>
          <w:color w:val="221E20"/>
          <w:spacing w:val="1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i/>
          <w:color w:val="221E20"/>
          <w:spacing w:val="3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i/>
          <w:color w:val="221E20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i/>
          <w:color w:val="221E20"/>
          <w:spacing w:val="1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i/>
          <w:color w:val="221E20"/>
          <w:spacing w:val="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i/>
          <w:color w:val="221E20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i/>
          <w:color w:val="221E20"/>
          <w:spacing w:val="1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i/>
          <w:color w:val="221E20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i/>
          <w:color w:val="221E20"/>
          <w:spacing w:val="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i/>
          <w:color w:val="221E20"/>
          <w:spacing w:val="2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i/>
          <w:color w:val="221E20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i/>
          <w:color w:val="221E20"/>
          <w:spacing w:val="2"/>
          <w:w w:val="102"/>
          <w:sz w:val="23"/>
          <w:szCs w:val="23"/>
        </w:rPr>
        <w:t>o</w:t>
      </w:r>
      <w:r>
        <w:rPr>
          <w:rFonts w:cs="Garamond" w:hAnsi="Garamond" w:eastAsia="Garamond" w:ascii="Garamond"/>
          <w:i/>
          <w:color w:val="221E20"/>
          <w:spacing w:val="1"/>
          <w:w w:val="102"/>
          <w:sz w:val="23"/>
          <w:szCs w:val="23"/>
        </w:rPr>
        <w:t>j</w:t>
      </w:r>
      <w:r>
        <w:rPr>
          <w:rFonts w:cs="Garamond" w:hAnsi="Garamond" w:eastAsia="Garamond" w:ascii="Garamond"/>
          <w:i/>
          <w:color w:val="221E20"/>
          <w:spacing w:val="1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i/>
          <w:color w:val="221E20"/>
          <w:spacing w:val="1"/>
          <w:w w:val="102"/>
          <w:sz w:val="23"/>
          <w:szCs w:val="23"/>
        </w:rPr>
        <w:t>c</w:t>
      </w:r>
      <w:r>
        <w:rPr>
          <w:rFonts w:cs="Garamond" w:hAnsi="Garamond" w:eastAsia="Garamond" w:ascii="Garamond"/>
          <w:i/>
          <w:color w:val="221E20"/>
          <w:spacing w:val="1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i/>
          <w:color w:val="221E20"/>
          <w:spacing w:val="1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i/>
          <w:color w:val="221E20"/>
          <w:spacing w:val="0"/>
          <w:w w:val="102"/>
          <w:sz w:val="23"/>
          <w:szCs w:val="23"/>
        </w:rPr>
        <w:t>: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B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h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v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;</w:t>
      </w:r>
      <w:r>
        <w:rPr>
          <w:rFonts w:cs="Garamond" w:hAnsi="Garamond" w:eastAsia="Garamond" w:ascii="Garamond"/>
          <w:color w:val="221E20"/>
          <w:spacing w:val="2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;</w:t>
      </w:r>
      <w:r>
        <w:rPr>
          <w:rFonts w:cs="Garamond" w:hAnsi="Garamond" w:eastAsia="Garamond" w:ascii="Garamond"/>
          <w:color w:val="221E20"/>
          <w:spacing w:val="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2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822"/>
      </w:pP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20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z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;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3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k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b/>
          <w:color w:val="221E20"/>
          <w:spacing w:val="2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h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1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;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q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;</w:t>
      </w:r>
      <w:r>
        <w:rPr>
          <w:rFonts w:cs="Garamond" w:hAnsi="Garamond" w:eastAsia="Garamond" w:ascii="Garamond"/>
          <w:color w:val="221E20"/>
          <w:spacing w:val="1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z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X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4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b/>
          <w:color w:val="221E20"/>
          <w:spacing w:val="2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1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g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3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19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b/>
          <w:color w:val="221E20"/>
          <w:spacing w:val="2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b/>
          <w:color w:val="221E20"/>
          <w:spacing w:val="2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5</w:t>
      </w:r>
      <w:r>
        <w:rPr>
          <w:rFonts w:cs="Garamond" w:hAnsi="Garamond" w:eastAsia="Garamond" w:ascii="Garamond"/>
          <w:color w:val="221E20"/>
          <w:spacing w:val="1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,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822"/>
      </w:pP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2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4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1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2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3"/>
          <w:w w:val="102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b/>
          <w:color w:val="221E20"/>
          <w:spacing w:val="2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1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J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b/>
          <w:color w:val="221E20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1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1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1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b/>
          <w:color w:val="221E20"/>
          <w:spacing w:val="1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5</w:t>
      </w:r>
      <w:r>
        <w:rPr>
          <w:rFonts w:cs="Garamond" w:hAnsi="Garamond" w:eastAsia="Garamond" w:ascii="Garamond"/>
          <w:color w:val="221E20"/>
          <w:spacing w:val="1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J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822"/>
      </w:pP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2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b/>
          <w:color w:val="221E20"/>
          <w:spacing w:val="2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3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25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f</w:t>
      </w:r>
      <w:r>
        <w:rPr>
          <w:rFonts w:cs="Garamond" w:hAnsi="Garamond" w:eastAsia="Garamond" w:ascii="Garamond"/>
          <w:b/>
          <w:color w:val="221E20"/>
          <w:spacing w:val="1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b/>
          <w:color w:val="221E20"/>
          <w:spacing w:val="2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5</w:t>
      </w:r>
      <w:r>
        <w:rPr>
          <w:rFonts w:cs="Garamond" w:hAnsi="Garamond" w:eastAsia="Garamond" w:ascii="Garamond"/>
          <w:color w:val="221E20"/>
          <w:spacing w:val="1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t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k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4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1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b/>
          <w:color w:val="221E20"/>
          <w:spacing w:val="2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4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w</w:t>
      </w:r>
      <w:r>
        <w:rPr>
          <w:rFonts w:cs="Garamond" w:hAnsi="Garamond" w:eastAsia="Garamond" w:ascii="Garamond"/>
          <w:b/>
          <w:color w:val="221E20"/>
          <w:spacing w:val="1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g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4"/>
          <w:w w:val="102"/>
          <w:sz w:val="23"/>
          <w:szCs w:val="23"/>
        </w:rPr>
        <w:t>m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</w:pP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b/>
          <w:color w:val="221E20"/>
          <w:spacing w:val="2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b/>
          <w:color w:val="221E20"/>
          <w:spacing w:val="3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b/>
          <w:color w:val="221E20"/>
          <w:spacing w:val="2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b/>
          <w:color w:val="221E20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4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0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5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1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10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2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462"/>
      </w:pP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4"/>
          <w:position w:val="1"/>
          <w:sz w:val="23"/>
          <w:szCs w:val="23"/>
        </w:rPr>
        <w:t>  </w:t>
      </w:r>
      <w:r>
        <w:rPr>
          <w:rFonts w:cs="Times New Roman" w:hAnsi="Times New Roman" w:eastAsia="Times New Roman" w:ascii="Times New Roman"/>
          <w:color w:val="221E20"/>
          <w:spacing w:val="25"/>
          <w:w w:val="134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0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2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5</w:t>
      </w:r>
      <w:r>
        <w:rPr>
          <w:rFonts w:cs="Garamond" w:hAnsi="Garamond" w:eastAsia="Garamond" w:ascii="Garamond"/>
          <w:color w:val="221E20"/>
          <w:spacing w:val="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-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16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1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2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2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y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822"/>
      </w:pP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y</w:t>
      </w:r>
      <w:r>
        <w:rPr>
          <w:rFonts w:cs="Garamond" w:hAnsi="Garamond" w:eastAsia="Garamond" w:ascii="Garamond"/>
          <w:color w:val="221E20"/>
          <w:spacing w:val="22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b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6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h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14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3"/>
          <w:w w:val="102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ind w:left="102"/>
      </w:pP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K</w:t>
      </w:r>
      <w:r>
        <w:rPr>
          <w:rFonts w:cs="Garamond" w:hAnsi="Garamond" w:eastAsia="Garamond" w:ascii="Garamond"/>
          <w:b/>
          <w:color w:val="221E20"/>
          <w:spacing w:val="2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L</w:t>
      </w:r>
      <w:r>
        <w:rPr>
          <w:rFonts w:cs="Garamond" w:hAnsi="Garamond" w:eastAsia="Garamond" w:ascii="Garamond"/>
          <w:b/>
          <w:color w:val="221E20"/>
          <w:spacing w:val="3"/>
          <w:w w:val="102"/>
          <w:sz w:val="23"/>
          <w:szCs w:val="23"/>
        </w:rPr>
        <w:t>L</w:t>
      </w:r>
      <w:r>
        <w:rPr>
          <w:rFonts w:cs="Garamond" w:hAnsi="Garamond" w:eastAsia="Garamond" w:ascii="Garamond"/>
          <w:b/>
          <w:color w:val="221E20"/>
          <w:spacing w:val="0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lineRule="exact" w:line="240"/>
        <w:ind w:left="102"/>
      </w:pPr>
      <w:r>
        <w:rPr>
          <w:rFonts w:cs="Garamond" w:hAnsi="Garamond" w:eastAsia="Garamond" w:ascii="Garamond"/>
          <w:i/>
          <w:color w:val="221E20"/>
          <w:spacing w:val="3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i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i/>
          <w:color w:val="221E20"/>
          <w:spacing w:val="3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i/>
          <w:color w:val="221E20"/>
          <w:spacing w:val="2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i/>
          <w:color w:val="221E20"/>
          <w:spacing w:val="2"/>
          <w:w w:val="100"/>
          <w:position w:val="1"/>
          <w:sz w:val="23"/>
          <w:szCs w:val="23"/>
        </w:rPr>
        <w:t>u</w:t>
      </w:r>
      <w:r>
        <w:rPr>
          <w:rFonts w:cs="Garamond" w:hAnsi="Garamond" w:eastAsia="Garamond" w:ascii="Garamond"/>
          <w:i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i/>
          <w:color w:val="221E20"/>
          <w:spacing w:val="1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i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i/>
          <w:color w:val="221E20"/>
          <w:spacing w:val="0"/>
          <w:w w:val="100"/>
          <w:position w:val="1"/>
          <w:sz w:val="23"/>
          <w:szCs w:val="23"/>
        </w:rPr>
        <w:t>:</w:t>
      </w:r>
      <w:r>
        <w:rPr>
          <w:rFonts w:cs="Garamond" w:hAnsi="Garamond" w:eastAsia="Garamond" w:ascii="Garamond"/>
          <w:i/>
          <w:color w:val="221E20"/>
          <w:spacing w:val="17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5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4"/>
          <w:w w:val="100"/>
          <w:position w:val="1"/>
          <w:sz w:val="23"/>
          <w:szCs w:val="23"/>
        </w:rPr>
        <w:t>M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f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(</w:t>
      </w:r>
      <w:r>
        <w:rPr>
          <w:rFonts w:cs="Garamond" w:hAnsi="Garamond" w:eastAsia="Garamond" w:ascii="Garamond"/>
          <w:color w:val="221E20"/>
          <w:spacing w:val="4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4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x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,</w:t>
      </w:r>
      <w:r>
        <w:rPr>
          <w:rFonts w:cs="Garamond" w:hAnsi="Garamond" w:eastAsia="Garamond" w:ascii="Garamond"/>
          <w:color w:val="221E20"/>
          <w:spacing w:val="12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w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3"/>
          <w:w w:val="100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)</w:t>
      </w:r>
      <w:r>
        <w:rPr>
          <w:rFonts w:cs="Garamond" w:hAnsi="Garamond" w:eastAsia="Garamond" w:ascii="Garamond"/>
          <w:color w:val="221E20"/>
          <w:spacing w:val="23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0"/>
          <w:position w:val="1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3"/>
          <w:szCs w:val="23"/>
        </w:rPr>
        <w:t>d</w:t>
      </w:r>
      <w:r>
        <w:rPr>
          <w:rFonts w:cs="Garamond" w:hAnsi="Garamond" w:eastAsia="Garamond" w:ascii="Garamond"/>
          <w:color w:val="221E20"/>
          <w:spacing w:val="8"/>
          <w:w w:val="100"/>
          <w:position w:val="1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3"/>
          <w:w w:val="102"/>
          <w:position w:val="1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2"/>
          <w:position w:val="1"/>
          <w:sz w:val="23"/>
          <w:szCs w:val="23"/>
        </w:rPr>
        <w:t>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3"/>
          <w:szCs w:val="23"/>
        </w:rPr>
      </w:r>
    </w:p>
    <w:p>
      <w:pPr>
        <w:rPr>
          <w:rFonts w:cs="Garamond" w:hAnsi="Garamond" w:eastAsia="Garamond" w:ascii="Garamond"/>
          <w:sz w:val="23"/>
          <w:szCs w:val="23"/>
        </w:rPr>
        <w:jc w:val="left"/>
        <w:spacing w:before="2"/>
        <w:ind w:left="102"/>
        <w:sectPr>
          <w:pgSz w:w="12240" w:h="15840"/>
          <w:pgMar w:top="640" w:bottom="280" w:left="620" w:right="660"/>
        </w:sectPr>
      </w:pPr>
      <w:r>
        <w:rPr>
          <w:rFonts w:cs="Garamond" w:hAnsi="Garamond" w:eastAsia="Garamond" w:ascii="Garamond"/>
          <w:i/>
          <w:color w:val="221E20"/>
          <w:spacing w:val="3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u</w:t>
      </w:r>
      <w:r>
        <w:rPr>
          <w:rFonts w:cs="Garamond" w:hAnsi="Garamond" w:eastAsia="Garamond" w:ascii="Garamond"/>
          <w:i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g</w:t>
      </w:r>
      <w:r>
        <w:rPr>
          <w:rFonts w:cs="Garamond" w:hAnsi="Garamond" w:eastAsia="Garamond" w:ascii="Garamond"/>
          <w:i/>
          <w:color w:val="221E20"/>
          <w:spacing w:val="1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i/>
          <w:color w:val="221E20"/>
          <w:spacing w:val="0"/>
          <w:w w:val="100"/>
          <w:sz w:val="23"/>
          <w:szCs w:val="23"/>
        </w:rPr>
        <w:t>:</w:t>
      </w:r>
      <w:r>
        <w:rPr>
          <w:rFonts w:cs="Garamond" w:hAnsi="Garamond" w:eastAsia="Garamond" w:ascii="Garamond"/>
          <w:i/>
          <w:color w:val="221E20"/>
          <w:spacing w:val="17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3"/>
          <w:w w:val="100"/>
          <w:sz w:val="23"/>
          <w:szCs w:val="23"/>
        </w:rPr>
        <w:t>C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v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e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r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t</w:t>
      </w:r>
      <w:r>
        <w:rPr>
          <w:rFonts w:cs="Garamond" w:hAnsi="Garamond" w:eastAsia="Garamond" w:ascii="Garamond"/>
          <w:color w:val="221E20"/>
          <w:spacing w:val="1"/>
          <w:w w:val="100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o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2"/>
          <w:w w:val="100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0"/>
          <w:w w:val="100"/>
          <w:sz w:val="23"/>
          <w:szCs w:val="23"/>
        </w:rPr>
        <w:t>l</w:t>
      </w:r>
      <w:r>
        <w:rPr>
          <w:rFonts w:cs="Garamond" w:hAnsi="Garamond" w:eastAsia="Garamond" w:ascii="Garamond"/>
          <w:color w:val="221E20"/>
          <w:spacing w:val="28"/>
          <w:w w:val="100"/>
          <w:sz w:val="23"/>
          <w:szCs w:val="23"/>
        </w:rPr>
        <w:t> 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p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a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n</w:t>
      </w:r>
      <w:r>
        <w:rPr>
          <w:rFonts w:cs="Garamond" w:hAnsi="Garamond" w:eastAsia="Garamond" w:ascii="Garamond"/>
          <w:color w:val="221E20"/>
          <w:spacing w:val="1"/>
          <w:w w:val="102"/>
          <w:sz w:val="23"/>
          <w:szCs w:val="23"/>
        </w:rPr>
        <w:t>i</w:t>
      </w:r>
      <w:r>
        <w:rPr>
          <w:rFonts w:cs="Garamond" w:hAnsi="Garamond" w:eastAsia="Garamond" w:ascii="Garamond"/>
          <w:color w:val="221E20"/>
          <w:spacing w:val="2"/>
          <w:w w:val="102"/>
          <w:sz w:val="23"/>
          <w:szCs w:val="23"/>
        </w:rPr>
        <w:t>s</w:t>
      </w:r>
      <w:r>
        <w:rPr>
          <w:rFonts w:cs="Garamond" w:hAnsi="Garamond" w:eastAsia="Garamond" w:ascii="Garamond"/>
          <w:color w:val="221E20"/>
          <w:spacing w:val="0"/>
          <w:w w:val="102"/>
          <w:sz w:val="23"/>
          <w:szCs w:val="23"/>
        </w:rPr>
        <w:t>h</w:t>
      </w:r>
      <w:r>
        <w:rPr>
          <w:rFonts w:cs="Garamond" w:hAnsi="Garamond" w:eastAsia="Garamond" w:ascii="Garamond"/>
          <w:color w:val="000000"/>
          <w:spacing w:val="0"/>
          <w:w w:val="100"/>
          <w:sz w:val="23"/>
          <w:szCs w:val="23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7" w:lineRule="auto" w:line="253"/>
        <w:ind w:left="142" w:right="243"/>
      </w:pPr>
      <w:r>
        <w:pict>
          <v:group style="position:absolute;margin-left:34.18pt;margin-top:35.68pt;width:543.88pt;height:24.04pt;mso-position-horizontal-relative:page;mso-position-vertical-relative:page;z-index:-1267" coordorigin="684,714" coordsize="10878,481">
            <v:shape style="position:absolute;left:694;top:724;width:10858;height:230" coordorigin="694,724" coordsize="10858,230" path="m694,954l11551,954,11551,724,694,724,694,954xe" filled="t" fillcolor="#808080" stroked="f">
              <v:path arrowok="t"/>
              <v:fill/>
            </v:shape>
            <v:shape style="position:absolute;left:694;top:954;width:10858;height:230" coordorigin="694,954" coordsize="10858,230" path="m694,1184l11551,1184,11551,954,694,954,694,1184xe" filled="t" fillcolor="#80808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color w:val="FFFFFF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/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40"/>
        <w:ind w:left="4727" w:right="4562"/>
      </w:pP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Michael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Brown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40"/>
        <w:ind w:left="4353" w:right="4188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6241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Green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Street,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#110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40"/>
        <w:ind w:left="4513" w:right="4348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Rockville,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20852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40"/>
        <w:ind w:left="3816" w:right="365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(301)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555-2154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(202)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555-8672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center"/>
        <w:spacing w:lineRule="exact" w:line="240"/>
        <w:ind w:left="4402" w:right="4237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mb1234@american.edu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680" w:val="left"/>
        </w:tabs>
        <w:jc w:val="left"/>
        <w:ind w:left="142"/>
      </w:pPr>
      <w:r>
        <w:rPr>
          <w:rFonts w:cs="Garamond" w:hAnsi="Garamond" w:eastAsia="Garamond" w:ascii="Garamond"/>
          <w:b/>
          <w:color w:val="221E20"/>
          <w:sz w:val="24"/>
          <w:szCs w:val="24"/>
        </w:rPr>
        <w:t>PROFESSIONAL</w: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PROFILE</w:t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  <w:t> </w:t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  <w:tab/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</w:r>
      <w:r>
        <w:rPr>
          <w:rFonts w:cs="Garamond" w:hAnsi="Garamond" w:eastAsia="Garamond" w:ascii="Garamond"/>
          <w:b/>
          <w:color w:val="221E20"/>
          <w:sz w:val="24"/>
          <w:szCs w:val="24"/>
        </w:rPr>
      </w:r>
      <w:r>
        <w:rPr>
          <w:rFonts w:cs="Garamond" w:hAnsi="Garamond" w:eastAsia="Garamond" w:ascii="Garamond"/>
          <w:color w:val="0000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Experience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innovative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program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development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implementation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through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current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work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with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Federal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Prison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Industries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Proven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abilities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leadership,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motivating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people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toward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common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mission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effectively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organizing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utilizing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available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resources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that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end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Able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grasp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persuasively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articulate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organizational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position,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enlist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educate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others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assist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needed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32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change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4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Extensive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experience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effectively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interacting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with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people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various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ages,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socioeconomic,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cultural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329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backgrounds,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including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those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with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physical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disabilities,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through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volunteer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work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00" w:val="left"/>
        </w:tabs>
        <w:jc w:val="left"/>
        <w:spacing w:lineRule="exact" w:line="260"/>
        <w:ind w:left="142" w:right="464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EDUCATION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  <w:u w:val="single" w:color="221E20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  <w:u w:val="single" w:color="221E20"/>
        </w:rPr>
        <w:tab/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  <w:u w:val="single" w:color="221E20"/>
        </w:rPr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Master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Public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Administration,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American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University,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Washington,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DC,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May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2005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5"/>
        <w:ind w:left="14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Comparative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Justice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Institute,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Netherlands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London,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England,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May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August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2003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Bachelor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Arts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in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Journalism,</w:t>
      </w:r>
      <w:r>
        <w:rPr>
          <w:rFonts w:cs="Garamond" w:hAnsi="Garamond" w:eastAsia="Garamond" w:ascii="Garamond"/>
          <w:b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The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Ohio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State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University,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Columbus,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OH,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June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1999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7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60" w:val="left"/>
        </w:tabs>
        <w:jc w:val="left"/>
        <w:spacing w:lineRule="exact" w:line="260"/>
        <w:ind w:left="142" w:right="401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WORK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EXPERIENCE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  <w:u w:val="single" w:color="221E20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  <w:u w:val="single" w:color="221E20"/>
        </w:rPr>
        <w:tab/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  <w:u w:val="single" w:color="221E20"/>
        </w:rPr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Public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Affairs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Specialist/Co-op,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Federal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Prison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Industries,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Washington,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DC,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June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2004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present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before="6" w:lineRule="auto" w:line="232"/>
        <w:ind w:left="322" w:right="102" w:hanging="180"/>
      </w:pP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Function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as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team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player;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writing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copy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reports,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brochures,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newslette</w:t>
      </w:r>
      <w:r>
        <w:rPr>
          <w:rFonts w:cs="Garamond" w:hAnsi="Garamond" w:eastAsia="Garamond" w:ascii="Garamond"/>
          <w:color w:val="221E20"/>
          <w:spacing w:val="1"/>
          <w:w w:val="100"/>
          <w:sz w:val="24"/>
          <w:szCs w:val="24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s,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corporate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newsletter</w:t>
      </w:r>
      <w:r>
        <w:rPr>
          <w:rFonts w:cs="Garamond" w:hAnsi="Garamond" w:eastAsia="Garamond" w:ascii="Garamond"/>
          <w:color w:val="221E20"/>
          <w:spacing w:val="1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facilitating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education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efforts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with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15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government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agencies,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private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sector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parties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congressional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interests;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instrumental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in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coordination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Summit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on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Federal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Prison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Industries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National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Prison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Industries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Task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Force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meetings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Congressional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Affairs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Intern,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Federal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Bureau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Prisons,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Washington,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DC,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January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May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2004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Tracked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legislative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activity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to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assess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potential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impact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Federal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Bureau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Prisons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Marketing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Representati</w:t>
      </w:r>
      <w:r>
        <w:rPr>
          <w:rFonts w:cs="Garamond" w:hAnsi="Garamond" w:eastAsia="Garamond" w:ascii="Garamond"/>
          <w:b/>
          <w:color w:val="221E20"/>
          <w:spacing w:val="1"/>
          <w:w w:val="100"/>
          <w:sz w:val="24"/>
          <w:szCs w:val="24"/>
        </w:rPr>
        <w:t>v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The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Retirement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Education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Network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America,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Washington,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DC,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September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2000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May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2003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Created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managed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new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advertising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client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base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corporate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monthly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magazine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(circulation: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45,000)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ind w:left="142"/>
      </w:pP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Commodities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Exchange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Runner,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Linnco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Futures,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Board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of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Trade,</w:t>
      </w:r>
      <w:r>
        <w:rPr>
          <w:rFonts w:cs="Garamond" w:hAnsi="Garamond" w:eastAsia="Garamond" w:ascii="Garamond"/>
          <w:b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Chicago,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IL,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July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1999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-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July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sz w:val="24"/>
          <w:szCs w:val="24"/>
        </w:rPr>
        <w:t>2000</w:t>
      </w:r>
      <w:r>
        <w:rPr>
          <w:rFonts w:cs="Garamond" w:hAnsi="Garamond" w:eastAsia="Garamond" w:ascii="Garamond"/>
          <w:color w:val="000000"/>
          <w:spacing w:val="0"/>
          <w:w w:val="1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Served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liaison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between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clearinghouse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and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175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traders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trading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floor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60" w:val="left"/>
        </w:tabs>
        <w:jc w:val="left"/>
        <w:ind w:left="142"/>
      </w:pPr>
      <w:r>
        <w:rPr>
          <w:rFonts w:cs="Garamond" w:hAnsi="Garamond" w:eastAsia="Garamond" w:ascii="Garamond"/>
          <w:b/>
          <w:color w:val="221E20"/>
          <w:sz w:val="24"/>
          <w:szCs w:val="24"/>
        </w:rPr>
        <w:t>ACTIVITIES</w: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AND</w: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HONORS</w:t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  <w:t> </w:t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  <w:tab/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</w:r>
      <w:r>
        <w:rPr>
          <w:rFonts w:cs="Garamond" w:hAnsi="Garamond" w:eastAsia="Garamond" w:ascii="Garamond"/>
          <w:b/>
          <w:color w:val="221E20"/>
          <w:sz w:val="24"/>
          <w:szCs w:val="24"/>
        </w:rPr>
      </w:r>
      <w:r>
        <w:rPr>
          <w:rFonts w:cs="Garamond" w:hAnsi="Garamond" w:eastAsia="Garamond" w:ascii="Garamond"/>
          <w:color w:val="00000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6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Self-Financed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100%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of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graduate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school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expenses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               </w:t>
      </w:r>
      <w:r>
        <w:rPr>
          <w:rFonts w:cs="Garamond" w:hAnsi="Garamond" w:eastAsia="Garamond" w:ascii="Garamond"/>
          <w:color w:val="221E20"/>
          <w:spacing w:val="19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Dean’s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List--fall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1996,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spring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1997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Kappa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Tau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Alpha--Journalism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Honorary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Society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               </w:t>
      </w:r>
      <w:r>
        <w:rPr>
          <w:rFonts w:cs="Garamond" w:hAnsi="Garamond" w:eastAsia="Garamond" w:ascii="Garamond"/>
          <w:color w:val="221E20"/>
          <w:spacing w:val="58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Sigma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Alpha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Mu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Fraternity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jc w:val="left"/>
        <w:spacing w:lineRule="exact" w:line="240"/>
        <w:ind w:left="142"/>
      </w:pP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35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Volunteer--Martha’s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Table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(Soup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Kitchen/Shelte</w:t>
      </w:r>
      <w:r>
        <w:rPr>
          <w:rFonts w:cs="Garamond" w:hAnsi="Garamond" w:eastAsia="Garamond" w:ascii="Garamond"/>
          <w:color w:val="221E20"/>
          <w:spacing w:val="1"/>
          <w:w w:val="100"/>
          <w:position w:val="1"/>
          <w:sz w:val="24"/>
          <w:szCs w:val="24"/>
        </w:rPr>
        <w:t>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)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            </w:t>
      </w:r>
      <w:r>
        <w:rPr>
          <w:rFonts w:cs="Garamond" w:hAnsi="Garamond" w:eastAsia="Garamond" w:ascii="Garamond"/>
          <w:color w:val="221E20"/>
          <w:spacing w:val="22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•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American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Society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for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Public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 </w:t>
      </w:r>
      <w:r>
        <w:rPr>
          <w:rFonts w:cs="Garamond" w:hAnsi="Garamond" w:eastAsia="Garamond" w:ascii="Garamond"/>
          <w:color w:val="221E20"/>
          <w:spacing w:val="0"/>
          <w:w w:val="100"/>
          <w:position w:val="1"/>
          <w:sz w:val="24"/>
          <w:szCs w:val="24"/>
        </w:rPr>
        <w:t>Administration</w:t>
      </w:r>
      <w:r>
        <w:rPr>
          <w:rFonts w:cs="Garamond" w:hAnsi="Garamond" w:eastAsia="Garamond" w:ascii="Garamond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4"/>
          <w:szCs w:val="24"/>
        </w:rPr>
        <w:jc w:val="left"/>
        <w:spacing w:before="8" w:lineRule="exact" w:line="240"/>
      </w:pPr>
      <w:r>
        <w:rPr>
          <w:sz w:val="24"/>
          <w:szCs w:val="24"/>
        </w:rPr>
      </w:r>
    </w:p>
    <w:p>
      <w:pPr>
        <w:rPr>
          <w:rFonts w:cs="Garamond" w:hAnsi="Garamond" w:eastAsia="Garamond" w:ascii="Garamond"/>
          <w:sz w:val="24"/>
          <w:szCs w:val="24"/>
        </w:rPr>
        <w:tabs>
          <w:tab w:pos="10440" w:val="left"/>
        </w:tabs>
        <w:jc w:val="left"/>
        <w:ind w:left="142"/>
        <w:sectPr>
          <w:pgSz w:w="12240" w:h="15840"/>
          <w:pgMar w:top="640" w:bottom="280" w:left="580" w:right="740"/>
        </w:sectPr>
      </w:pPr>
      <w:r>
        <w:pict>
          <v:shape type="#_x0000_t202" style="position:absolute;margin-left:34.1201pt;margin-top:13.1491pt;width:497.764pt;height:30.92pt;mso-position-horizontal-relative:page;mso-position-vertical-relative:paragraph;z-index:-1266" filled="f" stroked="f">
            <v:textbox inset="0,0,0,0">
              <w:txbxContent>
                <w:tbl>
                  <w:tblPr>
                    <w:tblW w:w="0" w:type="auto"/>
                    <w:tblLook w:val="01E0"/>
                    <w:jc w:val="lef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/>
                  <w:tr>
                    <w:trPr>
                      <w:trHeight w:val="269" w:hRule="exact"/>
                    </w:trPr>
                    <w:tc>
                      <w:tcPr>
                        <w:tcW w:w="321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Word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        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4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PowerPoint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56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426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SPSS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299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Excel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306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Publisher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7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60"/>
                          <w:ind w:left="503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PageMaker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</w:tr>
                  <w:tr>
                    <w:trPr>
                      <w:trHeight w:val="350" w:hRule="exact"/>
                    </w:trPr>
                    <w:tc>
                      <w:tcPr>
                        <w:tcW w:w="321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40"/>
                          <w:ind w:left="40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Turbo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Stats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25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Quicken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567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40"/>
                          <w:ind w:left="426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Access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432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40"/>
                          <w:ind w:left="299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Twitter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964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40"/>
                          <w:ind w:left="306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Wikipages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  <w:tc>
                      <w:tcPr>
                        <w:tcW w:w="1778" w:type="dxa"/>
                        <w:tcBorders>
                          <w:top w:val="nil" w:sz="6" w:space="0" w:color="auto"/>
                          <w:left w:val="nil" w:sz="6" w:space="0" w:color="auto"/>
                          <w:bottom w:val="nil" w:sz="6" w:space="0" w:color="auto"/>
                          <w:right w:val="nil" w:sz="6" w:space="0" w:color="auto"/>
                        </w:tcBorders>
                      </w:tcPr>
                      <w:p>
                        <w:pPr>
                          <w:rPr>
                            <w:rFonts w:cs="Garamond" w:hAnsi="Garamond" w:eastAsia="Garamond" w:ascii="Garamond"/>
                            <w:sz w:val="24"/>
                            <w:szCs w:val="24"/>
                          </w:rPr>
                          <w:jc w:val="left"/>
                          <w:spacing w:lineRule="exact" w:line="240"/>
                          <w:ind w:left="503"/>
                        </w:pP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•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 </w:t>
                        </w:r>
                        <w:r>
                          <w:rPr>
                            <w:rFonts w:cs="Garamond" w:hAnsi="Garamond" w:eastAsia="Garamond" w:ascii="Garamond"/>
                            <w:color w:val="221E20"/>
                            <w:spacing w:val="0"/>
                            <w:w w:val="100"/>
                            <w:position w:val="1"/>
                            <w:sz w:val="24"/>
                            <w:szCs w:val="24"/>
                          </w:rPr>
                          <w:t>Moodle</w:t>
                        </w:r>
                        <w:r>
                          <w:rPr>
                            <w:rFonts w:cs="Garamond" w:hAnsi="Garamond" w:eastAsia="Garamond" w:ascii="Garamond"/>
                            <w:color w:val="000000"/>
                            <w:spacing w:val="0"/>
                            <w:w w:val="100"/>
                            <w:position w:val="0"/>
                            <w:sz w:val="24"/>
                            <w:szCs w:val="24"/>
                          </w:rPr>
                        </w:r>
                      </w:p>
                    </w:tc>
                  </w:tr>
                </w:tbl>
                <w:p>
                  <w:pPr>
                    <w:jc w:val="left"/>
                  </w:pPr>
                </w:p>
              </w:txbxContent>
            </v:textbox>
            <w10:wrap type="none"/>
          </v:shape>
        </w:pic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COMPUTER</w: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 </w:t>
      </w:r>
      <w:r>
        <w:rPr>
          <w:rFonts w:cs="Garamond" w:hAnsi="Garamond" w:eastAsia="Garamond" w:ascii="Garamond"/>
          <w:b/>
          <w:color w:val="221E20"/>
          <w:sz w:val="24"/>
          <w:szCs w:val="24"/>
        </w:rPr>
        <w:t>SKILLS</w:t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  <w:t> </w:t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  <w:tab/>
      </w:r>
      <w:r>
        <w:rPr>
          <w:rFonts w:cs="Garamond" w:hAnsi="Garamond" w:eastAsia="Garamond" w:ascii="Garamond"/>
          <w:b/>
          <w:color w:val="221E20"/>
          <w:sz w:val="24"/>
          <w:szCs w:val="24"/>
          <w:u w:val="single" w:color="221E20"/>
        </w:rPr>
      </w:r>
      <w:r>
        <w:rPr>
          <w:rFonts w:cs="Garamond" w:hAnsi="Garamond" w:eastAsia="Garamond" w:ascii="Garamond"/>
          <w:b/>
          <w:color w:val="221E20"/>
          <w:sz w:val="24"/>
          <w:szCs w:val="24"/>
        </w:rPr>
      </w:r>
      <w:r>
        <w:rPr>
          <w:rFonts w:cs="Garamond" w:hAnsi="Garamond" w:eastAsia="Garamond" w:ascii="Garamond"/>
          <w:color w:val="000000"/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7" w:lineRule="auto" w:line="253"/>
        <w:ind w:left="110" w:right="612"/>
      </w:pPr>
      <w:r>
        <w:pict>
          <v:group style="position:absolute;margin-left:48.58pt;margin-top:3.64093pt;width:515.08pt;height:24.04pt;mso-position-horizontal-relative:page;mso-position-vertical-relative:paragraph;z-index:-1265" coordorigin="972,73" coordsize="10302,481">
            <v:shape style="position:absolute;left:982;top:83;width:10282;height:230" coordorigin="982,83" coordsize="10282,230" path="m982,313l11263,313,11263,83,982,83,982,313xe" filled="t" fillcolor="#808080" stroked="f">
              <v:path arrowok="t"/>
              <v:fill/>
            </v:shape>
            <v:shape style="position:absolute;left:982;top:313;width:10282;height:230" coordorigin="982,313" coordsize="10282,230" path="m982,544l11263,544,11263,313,982,313,982,544xe" filled="t" fillcolor="#80808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color w:val="FFFFFF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FFFFFF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32"/>
          <w:szCs w:val="32"/>
        </w:rPr>
        <w:jc w:val="center"/>
        <w:ind w:left="3925" w:right="3882"/>
      </w:pPr>
      <w:r>
        <w:rPr>
          <w:rFonts w:cs="Arial" w:hAnsi="Arial" w:eastAsia="Arial" w:ascii="Arial"/>
          <w:b/>
          <w:spacing w:val="2"/>
          <w:w w:val="100"/>
          <w:sz w:val="32"/>
          <w:szCs w:val="32"/>
        </w:rPr>
        <w:t>Josep</w:t>
      </w:r>
      <w:r>
        <w:rPr>
          <w:rFonts w:cs="Arial" w:hAnsi="Arial" w:eastAsia="Arial" w:ascii="Arial"/>
          <w:b/>
          <w:spacing w:val="0"/>
          <w:w w:val="100"/>
          <w:sz w:val="32"/>
          <w:szCs w:val="32"/>
        </w:rPr>
        <w:t>h</w:t>
      </w:r>
      <w:r>
        <w:rPr>
          <w:rFonts w:cs="Arial" w:hAnsi="Arial" w:eastAsia="Arial" w:ascii="Arial"/>
          <w:b/>
          <w:spacing w:val="24"/>
          <w:w w:val="100"/>
          <w:sz w:val="32"/>
          <w:szCs w:val="32"/>
        </w:rPr>
        <w:t> </w:t>
      </w:r>
      <w:r>
        <w:rPr>
          <w:rFonts w:cs="Arial" w:hAnsi="Arial" w:eastAsia="Arial" w:ascii="Arial"/>
          <w:b/>
          <w:spacing w:val="2"/>
          <w:w w:val="102"/>
          <w:sz w:val="32"/>
          <w:szCs w:val="32"/>
        </w:rPr>
        <w:t>K</w:t>
      </w:r>
      <w:r>
        <w:rPr>
          <w:rFonts w:cs="Arial" w:hAnsi="Arial" w:eastAsia="Arial" w:ascii="Arial"/>
          <w:b/>
          <w:spacing w:val="2"/>
          <w:w w:val="102"/>
          <w:sz w:val="32"/>
          <w:szCs w:val="32"/>
        </w:rPr>
        <w:t>a</w:t>
      </w:r>
      <w:r>
        <w:rPr>
          <w:rFonts w:cs="Arial" w:hAnsi="Arial" w:eastAsia="Arial" w:ascii="Arial"/>
          <w:b/>
          <w:spacing w:val="1"/>
          <w:w w:val="102"/>
          <w:sz w:val="32"/>
          <w:szCs w:val="32"/>
        </w:rPr>
        <w:t>r</w:t>
      </w:r>
      <w:r>
        <w:rPr>
          <w:rFonts w:cs="Arial" w:hAnsi="Arial" w:eastAsia="Arial" w:ascii="Arial"/>
          <w:b/>
          <w:spacing w:val="1"/>
          <w:w w:val="102"/>
          <w:sz w:val="32"/>
          <w:szCs w:val="32"/>
        </w:rPr>
        <w:t>l</w:t>
      </w:r>
      <w:r>
        <w:rPr>
          <w:rFonts w:cs="Arial" w:hAnsi="Arial" w:eastAsia="Arial" w:ascii="Arial"/>
          <w:b/>
          <w:spacing w:val="2"/>
          <w:w w:val="102"/>
          <w:sz w:val="32"/>
          <w:szCs w:val="32"/>
        </w:rPr>
        <w:t>o</w:t>
      </w:r>
      <w:r>
        <w:rPr>
          <w:rFonts w:cs="Arial" w:hAnsi="Arial" w:eastAsia="Arial" w:ascii="Arial"/>
          <w:b/>
          <w:spacing w:val="1"/>
          <w:w w:val="102"/>
          <w:sz w:val="32"/>
          <w:szCs w:val="32"/>
        </w:rPr>
        <w:t>t</w:t>
      </w:r>
      <w:r>
        <w:rPr>
          <w:rFonts w:cs="Arial" w:hAnsi="Arial" w:eastAsia="Arial" w:ascii="Arial"/>
          <w:b/>
          <w:spacing w:val="2"/>
          <w:w w:val="102"/>
          <w:sz w:val="32"/>
          <w:szCs w:val="32"/>
        </w:rPr>
        <w:t>u</w:t>
      </w:r>
      <w:r>
        <w:rPr>
          <w:rFonts w:cs="Arial" w:hAnsi="Arial" w:eastAsia="Arial" w:ascii="Arial"/>
          <w:b/>
          <w:spacing w:val="0"/>
          <w:w w:val="102"/>
          <w:sz w:val="32"/>
          <w:szCs w:val="32"/>
        </w:rPr>
        <w:t>s</w:t>
      </w:r>
      <w:r>
        <w:rPr>
          <w:rFonts w:cs="Arial" w:hAnsi="Arial" w:eastAsia="Arial" w:ascii="Arial"/>
          <w:spacing w:val="0"/>
          <w:w w:val="100"/>
          <w:sz w:val="32"/>
          <w:szCs w:val="32"/>
        </w:rPr>
      </w:r>
    </w:p>
    <w:p>
      <w:pPr>
        <w:rPr>
          <w:rFonts w:cs="Arial" w:hAnsi="Arial" w:eastAsia="Arial" w:ascii="Arial"/>
          <w:sz w:val="22"/>
          <w:szCs w:val="22"/>
        </w:rPr>
        <w:jc w:val="center"/>
        <w:spacing w:before="6"/>
        <w:ind w:left="441" w:right="397"/>
      </w:pP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323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1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1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r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e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1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p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.</w:t>
      </w:r>
      <w:r>
        <w:rPr>
          <w:rFonts w:cs="Arial" w:hAnsi="Arial" w:eastAsia="Arial" w:ascii="Arial"/>
          <w:b/>
          <w:spacing w:val="10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#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9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8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W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a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s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h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g</w:t>
      </w:r>
      <w:r>
        <w:rPr>
          <w:rFonts w:cs="Arial" w:hAnsi="Arial" w:eastAsia="Arial" w:ascii="Arial"/>
          <w:b/>
          <w:spacing w:val="1"/>
          <w:w w:val="100"/>
          <w:sz w:val="22"/>
          <w:szCs w:val="22"/>
        </w:rPr>
        <w:t>t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o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n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,</w:t>
      </w:r>
      <w:r>
        <w:rPr>
          <w:rFonts w:cs="Arial" w:hAnsi="Arial" w:eastAsia="Arial" w:ascii="Arial"/>
          <w:b/>
          <w:spacing w:val="2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3"/>
          <w:w w:val="100"/>
          <w:sz w:val="22"/>
          <w:szCs w:val="22"/>
        </w:rPr>
        <w:t>D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C</w:t>
      </w:r>
      <w:r>
        <w:rPr>
          <w:rFonts w:cs="Arial" w:hAnsi="Arial" w:eastAsia="Arial" w:ascii="Arial"/>
          <w:b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1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6</w:t>
      </w:r>
      <w:r>
        <w:rPr>
          <w:rFonts w:cs="Arial" w:hAnsi="Arial" w:eastAsia="Arial" w:ascii="Arial"/>
          <w:b/>
          <w:spacing w:val="15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0"/>
          <w:sz w:val="22"/>
          <w:szCs w:val="22"/>
        </w:rPr>
        <w:t>•</w:t>
      </w:r>
      <w:r>
        <w:rPr>
          <w:rFonts w:cs="Arial" w:hAnsi="Arial" w:eastAsia="Arial" w:ascii="Arial"/>
          <w:b/>
          <w:spacing w:val="4"/>
          <w:w w:val="100"/>
          <w:sz w:val="22"/>
          <w:szCs w:val="22"/>
        </w:rPr>
        <w:t> </w:t>
      </w:r>
      <w:hyperlink r:id="rId6">
        <w:r>
          <w:rPr>
            <w:rFonts w:cs="Arial" w:hAnsi="Arial" w:eastAsia="Arial" w:ascii="Arial"/>
            <w:b/>
            <w:spacing w:val="1"/>
            <w:w w:val="100"/>
            <w:sz w:val="22"/>
            <w:szCs w:val="22"/>
          </w:rPr>
          <w:t>j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k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8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9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1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0</w:t>
        </w:r>
        <w:r>
          <w:rPr>
            <w:rFonts w:cs="Arial" w:hAnsi="Arial" w:eastAsia="Arial" w:ascii="Arial"/>
            <w:b/>
            <w:spacing w:val="4"/>
            <w:w w:val="100"/>
            <w:sz w:val="22"/>
            <w:szCs w:val="22"/>
          </w:rPr>
          <w:t>@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g</w:t>
        </w:r>
        <w:r>
          <w:rPr>
            <w:rFonts w:cs="Arial" w:hAnsi="Arial" w:eastAsia="Arial" w:ascii="Arial"/>
            <w:b/>
            <w:spacing w:val="4"/>
            <w:w w:val="100"/>
            <w:sz w:val="22"/>
            <w:szCs w:val="22"/>
          </w:rPr>
          <w:t>m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a</w:t>
        </w:r>
        <w:r>
          <w:rPr>
            <w:rFonts w:cs="Arial" w:hAnsi="Arial" w:eastAsia="Arial" w:ascii="Arial"/>
            <w:b/>
            <w:spacing w:val="1"/>
            <w:w w:val="100"/>
            <w:sz w:val="22"/>
            <w:szCs w:val="22"/>
          </w:rPr>
          <w:t>i</w:t>
        </w:r>
        <w:r>
          <w:rPr>
            <w:rFonts w:cs="Arial" w:hAnsi="Arial" w:eastAsia="Arial" w:ascii="Arial"/>
            <w:b/>
            <w:spacing w:val="1"/>
            <w:w w:val="100"/>
            <w:sz w:val="22"/>
            <w:szCs w:val="22"/>
          </w:rPr>
          <w:t>l</w:t>
        </w:r>
        <w:r>
          <w:rPr>
            <w:rFonts w:cs="Arial" w:hAnsi="Arial" w:eastAsia="Arial" w:ascii="Arial"/>
            <w:b/>
            <w:spacing w:val="1"/>
            <w:w w:val="100"/>
            <w:sz w:val="22"/>
            <w:szCs w:val="22"/>
          </w:rPr>
          <w:t>.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c</w:t>
        </w:r>
        <w:r>
          <w:rPr>
            <w:rFonts w:cs="Arial" w:hAnsi="Arial" w:eastAsia="Arial" w:ascii="Arial"/>
            <w:b/>
            <w:spacing w:val="2"/>
            <w:w w:val="100"/>
            <w:sz w:val="22"/>
            <w:szCs w:val="22"/>
          </w:rPr>
          <w:t>o</w:t>
        </w:r>
        <w:r>
          <w:rPr>
            <w:rFonts w:cs="Arial" w:hAnsi="Arial" w:eastAsia="Arial" w:ascii="Arial"/>
            <w:b/>
            <w:spacing w:val="0"/>
            <w:w w:val="100"/>
            <w:sz w:val="22"/>
            <w:szCs w:val="22"/>
          </w:rPr>
          <w:t>m</w:t>
        </w:r>
      </w:hyperlink>
      <w:r>
        <w:rPr>
          <w:rFonts w:cs="Arial" w:hAnsi="Arial" w:eastAsia="Arial" w:ascii="Arial"/>
          <w:b/>
          <w:spacing w:val="46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0"/>
          <w:w w:val="102"/>
          <w:sz w:val="22"/>
          <w:szCs w:val="22"/>
        </w:rPr>
        <w:t>•</w:t>
      </w:r>
      <w:r>
        <w:rPr>
          <w:rFonts w:cs="Arial" w:hAnsi="Arial" w:eastAsia="Arial" w:ascii="Arial"/>
          <w:b/>
          <w:spacing w:val="2"/>
          <w:w w:val="100"/>
          <w:sz w:val="22"/>
          <w:szCs w:val="22"/>
        </w:rPr>
        <w:t> 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2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0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2</w:t>
      </w:r>
      <w:r>
        <w:rPr>
          <w:rFonts w:cs="Arial" w:hAnsi="Arial" w:eastAsia="Arial" w:ascii="Arial"/>
          <w:b/>
          <w:spacing w:val="1"/>
          <w:w w:val="102"/>
          <w:sz w:val="22"/>
          <w:szCs w:val="22"/>
        </w:rPr>
        <w:t>-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843</w:t>
      </w:r>
      <w:r>
        <w:rPr>
          <w:rFonts w:cs="Arial" w:hAnsi="Arial" w:eastAsia="Arial" w:ascii="Arial"/>
          <w:b/>
          <w:spacing w:val="1"/>
          <w:w w:val="102"/>
          <w:sz w:val="22"/>
          <w:szCs w:val="22"/>
        </w:rPr>
        <w:t>-</w:t>
      </w:r>
      <w:r>
        <w:rPr>
          <w:rFonts w:cs="Arial" w:hAnsi="Arial" w:eastAsia="Arial" w:ascii="Arial"/>
          <w:b/>
          <w:spacing w:val="2"/>
          <w:w w:val="102"/>
          <w:sz w:val="22"/>
          <w:szCs w:val="22"/>
        </w:rPr>
        <w:t>3658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1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0"/>
      </w:pPr>
      <w:r>
        <w:pict>
          <v:group style="position:absolute;margin-left:49.08pt;margin-top:13.6889pt;width:514.08pt;height:0pt;mso-position-horizontal-relative:page;mso-position-vertical-relative:paragraph;z-index:-1264" coordorigin="982,274" coordsize="10282,0">
            <v:shape style="position:absolute;left:982;top:274;width:10282;height:0" coordorigin="982,274" coordsize="10282,0" path="m982,274l11263,274e" filled="f" stroked="t" strokeweight="0.57998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M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Y</w:t>
      </w:r>
      <w:r>
        <w:rPr>
          <w:rFonts w:cs="Arial" w:hAnsi="Arial" w:eastAsia="Arial" w:ascii="Arial"/>
          <w:spacing w:val="3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9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Q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L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F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S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6"/>
        <w:ind w:left="830"/>
      </w:pP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1"/>
        <w:ind w:left="434" w:right="642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0"/>
      </w:pPr>
      <w:r>
        <w:pict>
          <v:group style="position:absolute;margin-left:49.08pt;margin-top:13.6889pt;width:514.08pt;height:0pt;mso-position-horizontal-relative:page;mso-position-vertical-relative:paragraph;z-index:-1263" coordorigin="982,274" coordsize="10282,0">
            <v:shape style="position:absolute;left:982;top:274;width:10282;height:0" coordorigin="982,274" coordsize="10282,0" path="m982,274l11263,274e" filled="f" stroked="t" strokeweight="0.57998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D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U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2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O</w:t>
      </w:r>
      <w:r>
        <w:rPr>
          <w:rFonts w:cs="Arial" w:hAnsi="Arial" w:eastAsia="Arial" w:ascii="Arial"/>
          <w:spacing w:val="0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41"/>
        <w:ind w:left="74" w:right="176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W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76" w:right="177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</w:t>
      </w:r>
      <w:r>
        <w:rPr>
          <w:rFonts w:cs="Arial" w:hAnsi="Arial" w:eastAsia="Arial" w:ascii="Arial"/>
          <w:spacing w:val="5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4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1" w:lineRule="auto" w:line="252"/>
        <w:ind w:left="830" w:right="980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74" w:right="171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WI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76" w:right="177"/>
      </w:pP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                                           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434" w:right="66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83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1"/>
        <w:ind w:left="434" w:right="42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1999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2000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74" w:right="176"/>
      </w:pP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76" w:right="177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6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                                                                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6" w:lineRule="exact" w:line="260"/>
      </w:pPr>
      <w:r>
        <w:rPr>
          <w:sz w:val="26"/>
          <w:szCs w:val="26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ind w:left="110"/>
      </w:pPr>
      <w:r>
        <w:pict>
          <v:group style="position:absolute;margin-left:49.08pt;margin-top:13.6889pt;width:514.08pt;height:0pt;mso-position-horizontal-relative:page;mso-position-vertical-relative:paragraph;z-index:-1262" coordorigin="982,274" coordsize="10282,0">
            <v:shape style="position:absolute;left:982;top:274;width:10282;height:0" coordorigin="982,274" coordsize="10282,0" path="m982,274l11263,274e" filled="f" stroked="t" strokeweight="0.58001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3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X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41"/>
        <w:ind w:left="74" w:right="175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z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76" w:right="177"/>
      </w:pP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/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                                                 </w:t>
      </w:r>
      <w:r>
        <w:rPr>
          <w:rFonts w:cs="Arial" w:hAnsi="Arial" w:eastAsia="Arial" w:ascii="Arial"/>
          <w:i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7" w:lineRule="auto" w:line="252"/>
        <w:ind w:left="830" w:right="122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"/>
        <w:ind w:left="434" w:right="36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74" w:right="175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q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76" w:right="177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4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                                                            </w:t>
      </w:r>
      <w:r>
        <w:rPr>
          <w:rFonts w:cs="Arial" w:hAnsi="Arial" w:eastAsia="Arial" w:ascii="Arial"/>
          <w:i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2" w:lineRule="auto" w:line="252"/>
        <w:ind w:left="830" w:right="745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.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lineRule="auto" w:line="250"/>
        <w:ind w:left="830" w:right="321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expande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3" w:lineRule="auto" w:line="252"/>
        <w:ind w:left="830" w:right="12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74" w:right="175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76" w:right="177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.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83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74" w:right="176"/>
      </w:pP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</w:t>
      </w:r>
      <w:r>
        <w:rPr>
          <w:rFonts w:cs="Arial" w:hAnsi="Arial" w:eastAsia="Arial" w:ascii="Arial"/>
          <w:b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4309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7"/>
        <w:ind w:left="434" w:right="44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1"/>
        <w:ind w:left="830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2" w:lineRule="auto" w:line="252"/>
        <w:ind w:left="830" w:right="211" w:hanging="360"/>
        <w:sectPr>
          <w:pgSz w:w="12240" w:h="15840"/>
          <w:pgMar w:top="640" w:bottom="280" w:left="900" w:right="940"/>
        </w:sectPr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2"/>
          <w:szCs w:val="22"/>
        </w:rPr>
        <w:jc w:val="left"/>
        <w:spacing w:before="78"/>
        <w:ind w:left="110"/>
      </w:pPr>
      <w:r>
        <w:pict>
          <v:group style="position:absolute;margin-left:49.08pt;margin-top:17.5889pt;width:514.08pt;height:0pt;mso-position-horizontal-relative:page;mso-position-vertical-relative:paragraph;z-index:-1261" coordorigin="982,352" coordsize="10282,0">
            <v:shape style="position:absolute;left:982;top:352;width:10282;height:0" coordorigin="982,352" coordsize="10282,0" path="m982,352l11263,352e" filled="f" stroked="t" strokeweight="0.579981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T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H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20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R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2"/>
          <w:w w:val="100"/>
          <w:sz w:val="22"/>
          <w:szCs w:val="22"/>
        </w:rPr>
        <w:t>F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S</w:t>
      </w:r>
      <w:r>
        <w:rPr>
          <w:rFonts w:cs="Arial" w:hAnsi="Arial" w:eastAsia="Arial" w:ascii="Arial"/>
          <w:spacing w:val="1"/>
          <w:w w:val="100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O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0"/>
          <w:sz w:val="22"/>
          <w:szCs w:val="22"/>
        </w:rPr>
        <w:t>A</w:t>
      </w:r>
      <w:r>
        <w:rPr>
          <w:rFonts w:cs="Arial" w:hAnsi="Arial" w:eastAsia="Arial" w:ascii="Arial"/>
          <w:spacing w:val="0"/>
          <w:w w:val="100"/>
          <w:sz w:val="22"/>
          <w:szCs w:val="22"/>
        </w:rPr>
        <w:t>L</w:t>
      </w:r>
      <w:r>
        <w:rPr>
          <w:rFonts w:cs="Arial" w:hAnsi="Arial" w:eastAsia="Arial" w:ascii="Arial"/>
          <w:spacing w:val="44"/>
          <w:w w:val="100"/>
          <w:sz w:val="22"/>
          <w:szCs w:val="22"/>
        </w:rPr>
        <w:t> 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X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P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R</w:t>
      </w:r>
      <w:r>
        <w:rPr>
          <w:rFonts w:cs="Arial" w:hAnsi="Arial" w:eastAsia="Arial" w:ascii="Arial"/>
          <w:spacing w:val="1"/>
          <w:w w:val="103"/>
          <w:sz w:val="22"/>
          <w:szCs w:val="22"/>
        </w:rPr>
        <w:t>I</w:t>
      </w:r>
      <w:r>
        <w:rPr>
          <w:rFonts w:cs="Arial" w:hAnsi="Arial" w:eastAsia="Arial" w:ascii="Arial"/>
          <w:spacing w:val="3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N</w:t>
      </w:r>
      <w:r>
        <w:rPr>
          <w:rFonts w:cs="Arial" w:hAnsi="Arial" w:eastAsia="Arial" w:ascii="Arial"/>
          <w:spacing w:val="3"/>
          <w:w w:val="102"/>
          <w:sz w:val="22"/>
          <w:szCs w:val="22"/>
        </w:rPr>
        <w:t>C</w:t>
      </w:r>
      <w:r>
        <w:rPr>
          <w:rFonts w:cs="Arial" w:hAnsi="Arial" w:eastAsia="Arial" w:ascii="Arial"/>
          <w:spacing w:val="0"/>
          <w:w w:val="103"/>
          <w:sz w:val="22"/>
          <w:szCs w:val="22"/>
        </w:rPr>
        <w:t>E</w:t>
      </w:r>
      <w:r>
        <w:rPr>
          <w:rFonts w:cs="Arial" w:hAnsi="Arial" w:eastAsia="Arial" w:ascii="Arial"/>
          <w:spacing w:val="0"/>
          <w:w w:val="100"/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41"/>
        <w:ind w:left="110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b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10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Re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i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       </w:t>
      </w:r>
      <w:r>
        <w:rPr>
          <w:rFonts w:cs="Arial" w:hAnsi="Arial" w:eastAsia="Arial" w:ascii="Arial"/>
          <w:i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6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2" w:lineRule="auto" w:line="252"/>
        <w:ind w:left="830" w:right="14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exact" w:line="200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5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1"/>
        <w:ind w:left="796" w:right="864"/>
      </w:pP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</w:t>
      </w:r>
      <w:r>
        <w:rPr>
          <w:rFonts w:cs="Arial" w:hAnsi="Arial" w:eastAsia="Arial" w:ascii="Arial"/>
          <w:b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10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                                                         </w:t>
      </w:r>
      <w:r>
        <w:rPr>
          <w:rFonts w:cs="Arial" w:hAnsi="Arial" w:eastAsia="Arial" w:ascii="Arial"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2" w:lineRule="auto" w:line="252"/>
        <w:ind w:left="830" w:right="398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(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" w:lineRule="auto" w:line="252"/>
        <w:ind w:left="830" w:right="78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gove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</w:t>
      </w:r>
      <w:r>
        <w:rPr>
          <w:rFonts w:cs="Arial" w:hAnsi="Arial" w:eastAsia="Arial" w:ascii="Arial"/>
          <w:b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10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                                                               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2" w:lineRule="auto" w:line="252"/>
        <w:ind w:left="830" w:right="15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" w:lineRule="auto" w:line="252"/>
        <w:ind w:left="830" w:right="720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                                              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10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i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                                                        </w:t>
      </w:r>
      <w:r>
        <w:rPr>
          <w:rFonts w:cs="Arial" w:hAnsi="Arial" w:eastAsia="Arial" w:ascii="Arial"/>
          <w:i/>
          <w:spacing w:val="4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4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2" w:lineRule="auto" w:line="246"/>
        <w:ind w:left="830" w:right="219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5" w:lineRule="auto" w:line="252"/>
        <w:ind w:left="830" w:right="398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)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10"/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                                                                     </w:t>
      </w:r>
      <w:r>
        <w:rPr>
          <w:rFonts w:cs="Arial" w:hAnsi="Arial" w:eastAsia="Arial" w:ascii="Arial"/>
          <w:b/>
          <w:spacing w:val="5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W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10"/>
      </w:pP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i/>
          <w:spacing w:val="4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i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i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i/>
          <w:spacing w:val="0"/>
          <w:w w:val="100"/>
          <w:sz w:val="20"/>
          <w:szCs w:val="20"/>
        </w:rPr>
        <w:t>                                                                                                 </w:t>
      </w:r>
      <w:r>
        <w:rPr>
          <w:rFonts w:cs="Arial" w:hAnsi="Arial" w:eastAsia="Arial" w:ascii="Arial"/>
          <w:i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9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9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3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2" w:lineRule="auto" w:line="252"/>
        <w:ind w:left="830" w:right="99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4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tabs>
          <w:tab w:pos="820" w:val="left"/>
        </w:tabs>
        <w:jc w:val="left"/>
        <w:spacing w:before="1" w:lineRule="auto" w:line="252"/>
        <w:ind w:left="830" w:right="121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4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w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"/>
        <w:ind w:left="47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$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1"/>
          <w:w w:val="103"/>
          <w:sz w:val="20"/>
          <w:szCs w:val="20"/>
        </w:rPr>
        <w:t>,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3"/>
          <w:sz w:val="20"/>
          <w:szCs w:val="20"/>
        </w:rPr>
        <w:t>0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41"/>
        <w:ind w:left="4032" w:right="4009"/>
        <w:sectPr>
          <w:pgSz w:w="12240" w:h="15840"/>
          <w:pgMar w:top="880" w:bottom="280" w:left="900" w:right="920"/>
        </w:sectPr>
      </w:pP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3"/>
          <w:sz w:val="20"/>
          <w:szCs w:val="20"/>
        </w:rPr>
        <w:t>2</w:t>
      </w:r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8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42"/>
      </w:pP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202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555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7"/>
          <w:w w:val="100"/>
          <w:sz w:val="22"/>
          <w:szCs w:val="22"/>
        </w:rPr>
        <w:t> </w:t>
      </w:r>
      <w:hyperlink r:id="rId8">
        <w:r>
          <w:rPr>
            <w:rFonts w:cs="Times New Roman" w:hAnsi="Times New Roman" w:eastAsia="Times New Roman" w:ascii="Times New Roman"/>
            <w:color w:val="221E20"/>
            <w:spacing w:val="2"/>
            <w:w w:val="102"/>
            <w:sz w:val="22"/>
            <w:szCs w:val="22"/>
          </w:rPr>
          <w:t>L</w:t>
        </w:r>
        <w:r>
          <w:rPr>
            <w:rFonts w:cs="Times New Roman" w:hAnsi="Times New Roman" w:eastAsia="Times New Roman" w:ascii="Times New Roman"/>
            <w:color w:val="221E20"/>
            <w:spacing w:val="3"/>
            <w:w w:val="102"/>
            <w:sz w:val="22"/>
            <w:szCs w:val="22"/>
          </w:rPr>
          <w:t>D</w:t>
        </w:r>
        <w:r>
          <w:rPr>
            <w:rFonts w:cs="Times New Roman" w:hAnsi="Times New Roman" w:eastAsia="Times New Roman" w:ascii="Times New Roman"/>
            <w:color w:val="221E20"/>
            <w:spacing w:val="3"/>
            <w:w w:val="103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color w:val="221E20"/>
            <w:spacing w:val="4"/>
            <w:w w:val="102"/>
            <w:sz w:val="22"/>
            <w:szCs w:val="22"/>
          </w:rPr>
          <w:t>@</w:t>
        </w:r>
        <w:r>
          <w:rPr>
            <w:rFonts w:cs="Times New Roman" w:hAnsi="Times New Roman" w:eastAsia="Times New Roman" w:ascii="Times New Roman"/>
            <w:color w:val="221E20"/>
            <w:spacing w:val="2"/>
            <w:w w:val="103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color w:val="221E20"/>
            <w:spacing w:val="3"/>
            <w:w w:val="102"/>
            <w:sz w:val="22"/>
            <w:szCs w:val="22"/>
          </w:rPr>
          <w:t>m</w:t>
        </w:r>
        <w:r>
          <w:rPr>
            <w:rFonts w:cs="Times New Roman" w:hAnsi="Times New Roman" w:eastAsia="Times New Roman" w:ascii="Times New Roman"/>
            <w:color w:val="221E20"/>
            <w:spacing w:val="2"/>
            <w:w w:val="103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color w:val="221E20"/>
            <w:spacing w:val="1"/>
            <w:w w:val="102"/>
            <w:sz w:val="22"/>
            <w:szCs w:val="22"/>
          </w:rPr>
          <w:t>r</w:t>
        </w:r>
        <w:r>
          <w:rPr>
            <w:rFonts w:cs="Times New Roman" w:hAnsi="Times New Roman" w:eastAsia="Times New Roman" w:ascii="Times New Roman"/>
            <w:color w:val="221E20"/>
            <w:spacing w:val="1"/>
            <w:w w:val="103"/>
            <w:sz w:val="22"/>
            <w:szCs w:val="22"/>
          </w:rPr>
          <w:t>i</w:t>
        </w:r>
        <w:r>
          <w:rPr>
            <w:rFonts w:cs="Times New Roman" w:hAnsi="Times New Roman" w:eastAsia="Times New Roman" w:ascii="Times New Roman"/>
            <w:color w:val="221E20"/>
            <w:spacing w:val="2"/>
            <w:w w:val="103"/>
            <w:sz w:val="22"/>
            <w:szCs w:val="22"/>
          </w:rPr>
          <w:t>c</w:t>
        </w:r>
        <w:r>
          <w:rPr>
            <w:rFonts w:cs="Times New Roman" w:hAnsi="Times New Roman" w:eastAsia="Times New Roman" w:ascii="Times New Roman"/>
            <w:color w:val="221E20"/>
            <w:spacing w:val="2"/>
            <w:w w:val="103"/>
            <w:sz w:val="22"/>
            <w:szCs w:val="22"/>
          </w:rPr>
          <w:t>a</w:t>
        </w:r>
        <w:r>
          <w:rPr>
            <w:rFonts w:cs="Times New Roman" w:hAnsi="Times New Roman" w:eastAsia="Times New Roman" w:ascii="Times New Roman"/>
            <w:color w:val="221E20"/>
            <w:spacing w:val="2"/>
            <w:w w:val="102"/>
            <w:sz w:val="22"/>
            <w:szCs w:val="22"/>
          </w:rPr>
          <w:t>n</w:t>
        </w:r>
        <w:r>
          <w:rPr>
            <w:rFonts w:cs="Times New Roman" w:hAnsi="Times New Roman" w:eastAsia="Times New Roman" w:ascii="Times New Roman"/>
            <w:color w:val="221E20"/>
            <w:spacing w:val="1"/>
            <w:w w:val="102"/>
            <w:sz w:val="22"/>
            <w:szCs w:val="22"/>
          </w:rPr>
          <w:t>.</w:t>
        </w:r>
        <w:r>
          <w:rPr>
            <w:rFonts w:cs="Times New Roman" w:hAnsi="Times New Roman" w:eastAsia="Times New Roman" w:ascii="Times New Roman"/>
            <w:color w:val="221E20"/>
            <w:spacing w:val="2"/>
            <w:w w:val="103"/>
            <w:sz w:val="22"/>
            <w:szCs w:val="22"/>
          </w:rPr>
          <w:t>e</w:t>
        </w:r>
        <w:r>
          <w:rPr>
            <w:rFonts w:cs="Times New Roman" w:hAnsi="Times New Roman" w:eastAsia="Times New Roman" w:ascii="Times New Roman"/>
            <w:color w:val="221E20"/>
            <w:spacing w:val="2"/>
            <w:w w:val="102"/>
            <w:sz w:val="22"/>
            <w:szCs w:val="22"/>
          </w:rPr>
          <w:t>d</w:t>
        </w:r>
        <w:r>
          <w:rPr>
            <w:rFonts w:cs="Times New Roman" w:hAnsi="Times New Roman" w:eastAsia="Times New Roman" w:ascii="Times New Roman"/>
            <w:color w:val="221E20"/>
            <w:spacing w:val="0"/>
            <w:w w:val="102"/>
            <w:sz w:val="22"/>
            <w:szCs w:val="22"/>
          </w:rPr>
          <w:t>u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3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center"/>
        <w:spacing w:before="13"/>
        <w:ind w:left="1904" w:right="3140"/>
      </w:pP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b/>
          <w:color w:val="221E20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48"/>
        <w:ind w:left="142" w:right="5099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5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3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3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142" w:right="5490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color w:val="221E20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5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 w:lineRule="auto" w:line="252"/>
        <w:ind w:left="322" w:right="1194" w:hanging="180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6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left="142" w:right="7243"/>
      </w:pP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$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0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$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7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2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color w:val="221E20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0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–10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26"/>
          <w:szCs w:val="26"/>
        </w:rPr>
        <w:jc w:val="left"/>
        <w:spacing w:before="3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42"/>
      </w:pP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color w:val="221E20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4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7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/>
        <w:ind w:left="142"/>
        <w:sectPr>
          <w:pgMar w:header="743" w:footer="0" w:top="940" w:bottom="280" w:left="580" w:right="580"/>
          <w:headerReference w:type="default" r:id="rId7"/>
          <w:pgSz w:w="12240" w:h="15840"/>
        </w:sectPr>
      </w:pP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color w:val="221E20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color w:val="221E20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color w:val="221E20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color w:val="221E20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color w:val="221E20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color w:val="221E20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color w:val="221E20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color w:val="221E20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color w:val="221E20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color w:val="221E20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221E20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color w:val="221E20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color w:val="221E20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2"/>
          <w:szCs w:val="22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31"/>
        <w:ind w:left="4438" w:right="4436"/>
      </w:pP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J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M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M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U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center"/>
        <w:spacing w:before="9"/>
        <w:ind w:left="880" w:right="878"/>
      </w:pP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4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4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4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.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1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6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4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-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555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-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5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5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5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5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 </w:t>
      </w:r>
      <w:hyperlink r:id="rId10">
        <w:r>
          <w:rPr>
            <w:rFonts w:cs="Verdana" w:hAnsi="Verdana" w:eastAsia="Verdana" w:ascii="Verdana"/>
            <w:color w:val="221E20"/>
            <w:spacing w:val="1"/>
            <w:w w:val="103"/>
            <w:sz w:val="20"/>
            <w:szCs w:val="20"/>
          </w:rPr>
          <w:t>j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e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a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n</w:t>
        </w:r>
        <w:r>
          <w:rPr>
            <w:rFonts w:cs="Verdana" w:hAnsi="Verdana" w:eastAsia="Verdana" w:ascii="Verdana"/>
            <w:color w:val="221E20"/>
            <w:spacing w:val="3"/>
            <w:w w:val="103"/>
            <w:sz w:val="20"/>
            <w:szCs w:val="20"/>
          </w:rPr>
          <w:t>@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a</w:t>
        </w:r>
        <w:r>
          <w:rPr>
            <w:rFonts w:cs="Verdana" w:hAnsi="Verdana" w:eastAsia="Verdana" w:ascii="Verdana"/>
            <w:color w:val="221E20"/>
            <w:spacing w:val="3"/>
            <w:w w:val="103"/>
            <w:sz w:val="20"/>
            <w:szCs w:val="20"/>
          </w:rPr>
          <w:t>m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e</w:t>
        </w:r>
        <w:r>
          <w:rPr>
            <w:rFonts w:cs="Verdana" w:hAnsi="Verdana" w:eastAsia="Verdana" w:ascii="Verdana"/>
            <w:color w:val="221E20"/>
            <w:spacing w:val="1"/>
            <w:w w:val="103"/>
            <w:sz w:val="20"/>
            <w:szCs w:val="20"/>
          </w:rPr>
          <w:t>r</w:t>
        </w:r>
        <w:r>
          <w:rPr>
            <w:rFonts w:cs="Verdana" w:hAnsi="Verdana" w:eastAsia="Verdana" w:ascii="Verdana"/>
            <w:color w:val="221E20"/>
            <w:spacing w:val="1"/>
            <w:w w:val="103"/>
            <w:sz w:val="20"/>
            <w:szCs w:val="20"/>
          </w:rPr>
          <w:t>i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c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a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n</w:t>
        </w:r>
        <w:r>
          <w:rPr>
            <w:rFonts w:cs="Verdana" w:hAnsi="Verdana" w:eastAsia="Verdana" w:ascii="Verdana"/>
            <w:color w:val="221E20"/>
            <w:spacing w:val="1"/>
            <w:w w:val="103"/>
            <w:sz w:val="20"/>
            <w:szCs w:val="20"/>
          </w:rPr>
          <w:t>.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e</w:t>
        </w:r>
        <w:r>
          <w:rPr>
            <w:rFonts w:cs="Verdana" w:hAnsi="Verdana" w:eastAsia="Verdana" w:ascii="Verdana"/>
            <w:color w:val="221E20"/>
            <w:spacing w:val="2"/>
            <w:w w:val="103"/>
            <w:sz w:val="20"/>
            <w:szCs w:val="20"/>
          </w:rPr>
          <w:t>d</w:t>
        </w:r>
        <w:r>
          <w:rPr>
            <w:rFonts w:cs="Verdana" w:hAnsi="Verdana" w:eastAsia="Verdana" w:ascii="Verdana"/>
            <w:color w:val="221E20"/>
            <w:spacing w:val="0"/>
            <w:w w:val="103"/>
            <w:sz w:val="20"/>
            <w:szCs w:val="20"/>
          </w:rPr>
          <w:t>u</w:t>
        </w:r>
      </w:hyperlink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2"/>
      </w:pP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D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U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4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3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4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7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5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4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z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3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-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/>
        <w:ind w:left="142"/>
      </w:pP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3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.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8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9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/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4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.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’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(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)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m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2"/>
      </w:pP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J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b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2005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6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m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2"/>
      </w:pP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K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/>
        <w:ind w:left="142"/>
      </w:pP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-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5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h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2"/>
      </w:pP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X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i/>
          <w:color w:val="221E20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i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b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4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6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7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 w:lineRule="auto" w:line="249"/>
        <w:ind w:left="283" w:right="140" w:hanging="141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4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4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z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.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4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5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5</w:t>
      </w:r>
      <w:r>
        <w:rPr>
          <w:rFonts w:cs="Verdana" w:hAnsi="Verdana" w:eastAsia="Verdana" w:ascii="Verdana"/>
          <w:color w:val="221E20"/>
          <w:spacing w:val="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 w:lineRule="auto" w:line="249"/>
        <w:ind w:left="283" w:right="387" w:hanging="141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4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-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5" w:lineRule="auto" w:line="254"/>
        <w:ind w:left="283" w:right="524" w:hanging="141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4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3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j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auto" w:line="249"/>
        <w:ind w:left="142" w:right="427"/>
      </w:pP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i/>
          <w:color w:val="221E20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i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4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’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1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(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)</w:t>
      </w:r>
      <w:r>
        <w:rPr>
          <w:rFonts w:cs="Verdana" w:hAnsi="Verdana" w:eastAsia="Verdana" w:ascii="Verdana"/>
          <w:b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(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1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)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b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5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6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5" w:lineRule="auto" w:line="254"/>
        <w:ind w:left="283" w:right="677" w:hanging="141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4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lineRule="exact" w:line="220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7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1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5</w:t>
      </w:r>
      <w:r>
        <w:rPr>
          <w:rFonts w:cs="Verdana" w:hAnsi="Verdana" w:eastAsia="Verdana" w:ascii="Verdana"/>
          <w:color w:val="221E20"/>
          <w:spacing w:val="10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4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6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5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position w:val="-1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9"/>
          <w:w w:val="100"/>
          <w:position w:val="-1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position w:val="-1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3"/>
          <w:position w:val="-1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position w:val="-1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3"/>
          <w:position w:val="-1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3"/>
          <w:position w:val="-1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3"/>
          <w:position w:val="-1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3"/>
          <w:position w:val="-1"/>
          <w:sz w:val="20"/>
          <w:szCs w:val="20"/>
        </w:rPr>
        <w:t>y</w:t>
      </w:r>
      <w:r>
        <w:rPr>
          <w:rFonts w:cs="Verdana" w:hAnsi="Verdana" w:eastAsia="Verdana" w:ascii="Verdan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y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2"/>
      </w:pP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i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i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i/>
          <w:color w:val="221E20"/>
          <w:spacing w:val="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i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i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i/>
          <w:color w:val="221E20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i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b/>
          <w:color w:val="221E20"/>
          <w:spacing w:val="3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4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J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-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2005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4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3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3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 w:lineRule="auto" w:line="252"/>
        <w:ind w:left="283" w:right="321" w:hanging="141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-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4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1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q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4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3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4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4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3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2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5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2"/>
      </w:pP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i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i/>
          <w:color w:val="221E20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i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b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(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D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)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:</w:t>
      </w:r>
      <w:r>
        <w:rPr>
          <w:rFonts w:cs="Verdana" w:hAnsi="Verdana" w:eastAsia="Verdana" w:ascii="Verdana"/>
          <w:b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4"/>
          <w:w w:val="100"/>
          <w:sz w:val="20"/>
          <w:szCs w:val="20"/>
        </w:rPr>
        <w:t>W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4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D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,</w:t>
      </w:r>
      <w:r>
        <w:rPr>
          <w:rFonts w:cs="Verdana" w:hAnsi="Verdana" w:eastAsia="Verdana" w:ascii="Verdana"/>
          <w:b/>
          <w:color w:val="221E20"/>
          <w:spacing w:val="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J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l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/>
        <w:ind w:left="283"/>
      </w:pP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5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j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3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z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4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1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%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3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3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9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2"/>
      </w:pP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V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J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4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5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x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3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5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2004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J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4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4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9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V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.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.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6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5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2003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</w:pP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•</w:t>
      </w:r>
      <w:r>
        <w:rPr>
          <w:rFonts w:cs="Verdana" w:hAnsi="Verdana" w:eastAsia="Verdana" w:ascii="Verdana"/>
          <w:color w:val="221E20"/>
          <w:spacing w:val="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15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1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1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34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–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3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3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4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2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0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5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ind w:left="142"/>
      </w:pP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b/>
          <w:color w:val="221E20"/>
          <w:spacing w:val="3"/>
          <w:w w:val="100"/>
          <w:sz w:val="20"/>
          <w:szCs w:val="20"/>
        </w:rPr>
        <w:t>U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Verdana" w:hAnsi="Verdana" w:eastAsia="Verdana" w:ascii="Verdana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b/>
          <w:color w:val="221E20"/>
          <w:spacing w:val="0"/>
          <w:w w:val="100"/>
          <w:sz w:val="20"/>
          <w:szCs w:val="20"/>
        </w:rPr>
        <w:t>R</w:t>
      </w:r>
      <w:r>
        <w:rPr>
          <w:rFonts w:cs="Verdana" w:hAnsi="Verdana" w:eastAsia="Verdana" w:ascii="Verdana"/>
          <w:b/>
          <w:color w:val="221E20"/>
          <w:spacing w:val="40"/>
          <w:w w:val="100"/>
          <w:sz w:val="20"/>
          <w:szCs w:val="20"/>
        </w:rPr>
        <w:t> 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S</w:t>
      </w:r>
      <w:r>
        <w:rPr>
          <w:rFonts w:cs="Verdana" w:hAnsi="Verdana" w:eastAsia="Verdana" w:ascii="Verdana"/>
          <w:b/>
          <w:color w:val="221E20"/>
          <w:spacing w:val="3"/>
          <w:w w:val="103"/>
          <w:sz w:val="20"/>
          <w:szCs w:val="20"/>
        </w:rPr>
        <w:t>K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I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Verdana" w:hAnsi="Verdana" w:eastAsia="Verdana" w:ascii="Verdana"/>
          <w:b/>
          <w:color w:val="221E20"/>
          <w:spacing w:val="0"/>
          <w:w w:val="103"/>
          <w:sz w:val="20"/>
          <w:szCs w:val="20"/>
        </w:rPr>
        <w:t>S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Verdana" w:hAnsi="Verdana" w:eastAsia="Verdana" w:ascii="Verdana"/>
          <w:sz w:val="20"/>
          <w:szCs w:val="20"/>
        </w:rPr>
        <w:jc w:val="left"/>
        <w:spacing w:before="14"/>
        <w:ind w:left="142"/>
        <w:sectPr>
          <w:pgMar w:header="743" w:footer="0" w:top="940" w:bottom="280" w:left="580" w:right="580"/>
          <w:headerReference w:type="default" r:id="rId9"/>
          <w:pgSz w:w="12240" w:h="15840"/>
        </w:sectPr>
      </w:pP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i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f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2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W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t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k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x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;</w:t>
      </w:r>
      <w:r>
        <w:rPr>
          <w:rFonts w:cs="Verdana" w:hAnsi="Verdana" w:eastAsia="Verdana" w:ascii="Verdana"/>
          <w:color w:val="221E20"/>
          <w:spacing w:val="2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2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18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u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,</w:t>
      </w:r>
      <w:r>
        <w:rPr>
          <w:rFonts w:cs="Verdana" w:hAnsi="Verdana" w:eastAsia="Verdana" w:ascii="Verdana"/>
          <w:color w:val="221E20"/>
          <w:spacing w:val="22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n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d</w:t>
      </w:r>
      <w:r>
        <w:rPr>
          <w:rFonts w:cs="Verdana" w:hAnsi="Verdana" w:eastAsia="Verdana" w:ascii="Verdana"/>
          <w:color w:val="221E20"/>
          <w:spacing w:val="13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3"/>
          <w:w w:val="100"/>
          <w:sz w:val="20"/>
          <w:szCs w:val="20"/>
        </w:rPr>
        <w:t>M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s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;</w:t>
      </w:r>
      <w:r>
        <w:rPr>
          <w:rFonts w:cs="Verdana" w:hAnsi="Verdana" w:eastAsia="Verdana" w:ascii="Verdana"/>
          <w:color w:val="221E20"/>
          <w:spacing w:val="19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B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l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o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g</w:t>
      </w:r>
      <w:r>
        <w:rPr>
          <w:rFonts w:cs="Verdana" w:hAnsi="Verdana" w:eastAsia="Verdana" w:ascii="Verdana"/>
          <w:color w:val="221E20"/>
          <w:spacing w:val="2"/>
          <w:w w:val="100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1"/>
          <w:w w:val="100"/>
          <w:sz w:val="20"/>
          <w:szCs w:val="20"/>
        </w:rPr>
        <w:t>r</w:t>
      </w:r>
      <w:r>
        <w:rPr>
          <w:rFonts w:cs="Verdana" w:hAnsi="Verdana" w:eastAsia="Verdana" w:ascii="Verdana"/>
          <w:color w:val="221E20"/>
          <w:spacing w:val="0"/>
          <w:w w:val="100"/>
          <w:sz w:val="20"/>
          <w:szCs w:val="20"/>
        </w:rPr>
        <w:t>;</w:t>
      </w:r>
      <w:r>
        <w:rPr>
          <w:rFonts w:cs="Verdana" w:hAnsi="Verdana" w:eastAsia="Verdana" w:ascii="Verdana"/>
          <w:color w:val="221E20"/>
          <w:spacing w:val="27"/>
          <w:w w:val="100"/>
          <w:sz w:val="20"/>
          <w:szCs w:val="20"/>
        </w:rPr>
        <w:t> 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P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a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y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c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h</w:t>
      </w:r>
      <w:r>
        <w:rPr>
          <w:rFonts w:cs="Verdana" w:hAnsi="Verdana" w:eastAsia="Verdana" w:ascii="Verdana"/>
          <w:color w:val="221E20"/>
          <w:spacing w:val="2"/>
          <w:w w:val="103"/>
          <w:sz w:val="20"/>
          <w:szCs w:val="20"/>
        </w:rPr>
        <w:t>e</w:t>
      </w:r>
      <w:r>
        <w:rPr>
          <w:rFonts w:cs="Verdana" w:hAnsi="Verdana" w:eastAsia="Verdana" w:ascii="Verdana"/>
          <w:color w:val="221E20"/>
          <w:spacing w:val="0"/>
          <w:w w:val="103"/>
          <w:sz w:val="20"/>
          <w:szCs w:val="20"/>
        </w:rPr>
        <w:t>x</w:t>
      </w:r>
      <w:r>
        <w:rPr>
          <w:rFonts w:cs="Verdana" w:hAnsi="Verdana" w:eastAsia="Verdana" w:ascii="Verdana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87" w:lineRule="auto" w:line="253"/>
        <w:ind w:left="102" w:right="164"/>
      </w:pPr>
      <w:r>
        <w:pict>
          <v:group style="position:absolute;margin-left:34.18pt;margin-top:35.68pt;width:543.88pt;height:24.04pt;mso-position-horizontal-relative:page;mso-position-vertical-relative:page;z-index:-1260" coordorigin="684,714" coordsize="10878,481">
            <v:shape style="position:absolute;left:694;top:724;width:10858;height:230" coordorigin="694,724" coordsize="10858,230" path="m694,954l11551,954,11551,724,694,724,694,954xe" filled="t" fillcolor="#808080" stroked="f">
              <v:path arrowok="t"/>
              <v:fill/>
            </v:shape>
            <v:shape style="position:absolute;left:694;top:954;width:10858;height:230" coordorigin="694,954" coordsize="10858,230" path="m694,1184l11551,1184,11551,954,694,954,694,1184xe" filled="t" fillcolor="#808080" stroked="f">
              <v:path arrowok="t"/>
              <v:fill/>
            </v:shape>
            <w10:wrap type="none"/>
          </v:group>
        </w:pic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4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FFFFFF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b/>
          <w:color w:val="FFFFFF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FFFFFF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FFFFFF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FFFFFF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x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FFFFFF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FFFFFF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FFFFFF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2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ind w:left="4578" w:right="4456"/>
      </w:pP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2460" w:right="2335"/>
      </w:pP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8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1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6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3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555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5555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12"/>
        <w:ind w:left="3000" w:right="2875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00000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00000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000000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4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color w:val="000000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3"/>
          <w:w w:val="103"/>
          <w:sz w:val="20"/>
          <w:szCs w:val="20"/>
        </w:rPr>
        <w:t>1</w:t>
      </w:r>
      <w:r>
        <w:rPr>
          <w:rFonts w:cs="Arial" w:hAnsi="Arial" w:eastAsia="Arial" w:ascii="Arial"/>
          <w:color w:val="000000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555</w:t>
      </w:r>
      <w:r>
        <w:rPr>
          <w:rFonts w:cs="Arial" w:hAnsi="Arial" w:eastAsia="Arial" w:ascii="Arial"/>
          <w:color w:val="000000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color w:val="000000"/>
          <w:spacing w:val="2"/>
          <w:w w:val="103"/>
          <w:sz w:val="20"/>
          <w:szCs w:val="20"/>
        </w:rPr>
        <w:t>5555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before="7"/>
        <w:ind w:left="4527" w:right="4405"/>
      </w:pPr>
      <w:hyperlink r:id="rId12"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A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s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h</w:t>
        </w:r>
        <w:r>
          <w:rPr>
            <w:rFonts w:cs="Arial" w:hAnsi="Arial" w:eastAsia="Arial" w:ascii="Arial"/>
            <w:spacing w:val="1"/>
            <w:w w:val="103"/>
            <w:sz w:val="20"/>
            <w:szCs w:val="20"/>
          </w:rPr>
          <w:t>l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e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y</w:t>
        </w:r>
        <w:r>
          <w:rPr>
            <w:rFonts w:cs="Arial" w:hAnsi="Arial" w:eastAsia="Arial" w:ascii="Arial"/>
            <w:spacing w:val="3"/>
            <w:w w:val="103"/>
            <w:sz w:val="20"/>
            <w:szCs w:val="20"/>
          </w:rPr>
          <w:t>@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h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o</w:t>
        </w:r>
        <w:r>
          <w:rPr>
            <w:rFonts w:cs="Arial" w:hAnsi="Arial" w:eastAsia="Arial" w:ascii="Arial"/>
            <w:spacing w:val="1"/>
            <w:w w:val="103"/>
            <w:sz w:val="20"/>
            <w:szCs w:val="20"/>
          </w:rPr>
          <w:t>t</w:t>
        </w:r>
        <w:r>
          <w:rPr>
            <w:rFonts w:cs="Arial" w:hAnsi="Arial" w:eastAsia="Arial" w:ascii="Arial"/>
            <w:spacing w:val="3"/>
            <w:w w:val="103"/>
            <w:sz w:val="20"/>
            <w:szCs w:val="20"/>
          </w:rPr>
          <w:t>m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a</w:t>
        </w:r>
        <w:r>
          <w:rPr>
            <w:rFonts w:cs="Arial" w:hAnsi="Arial" w:eastAsia="Arial" w:ascii="Arial"/>
            <w:spacing w:val="1"/>
            <w:w w:val="103"/>
            <w:sz w:val="20"/>
            <w:szCs w:val="20"/>
          </w:rPr>
          <w:t>i</w:t>
        </w:r>
        <w:r>
          <w:rPr>
            <w:rFonts w:cs="Arial" w:hAnsi="Arial" w:eastAsia="Arial" w:ascii="Arial"/>
            <w:spacing w:val="1"/>
            <w:w w:val="103"/>
            <w:sz w:val="20"/>
            <w:szCs w:val="20"/>
          </w:rPr>
          <w:t>l</w:t>
        </w:r>
        <w:r>
          <w:rPr>
            <w:rFonts w:cs="Arial" w:hAnsi="Arial" w:eastAsia="Arial" w:ascii="Arial"/>
            <w:spacing w:val="1"/>
            <w:w w:val="103"/>
            <w:sz w:val="20"/>
            <w:szCs w:val="20"/>
          </w:rPr>
          <w:t>.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c</w:t>
        </w:r>
        <w:r>
          <w:rPr>
            <w:rFonts w:cs="Arial" w:hAnsi="Arial" w:eastAsia="Arial" w:ascii="Arial"/>
            <w:spacing w:val="2"/>
            <w:w w:val="103"/>
            <w:sz w:val="20"/>
            <w:szCs w:val="20"/>
          </w:rPr>
          <w:t>o</w:t>
        </w:r>
        <w:r>
          <w:rPr>
            <w:rFonts w:cs="Arial" w:hAnsi="Arial" w:eastAsia="Arial" w:ascii="Arial"/>
            <w:spacing w:val="0"/>
            <w:w w:val="103"/>
            <w:sz w:val="20"/>
            <w:szCs w:val="20"/>
          </w:rPr>
          <w:t>m</w:t>
        </w:r>
      </w:hyperlink>
      <w:r>
        <w:rPr>
          <w:rFonts w:cs="Arial" w:hAnsi="Arial" w:eastAsia="Arial" w:ascii="Arial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                 </w:t>
      </w:r>
      <w:r>
        <w:rPr>
          <w:rFonts w:cs="Arial" w:hAnsi="Arial" w:eastAsia="Arial" w:ascii="Arial"/>
          <w:b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37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color w:val="221E20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b/>
          <w:color w:val="221E20"/>
          <w:spacing w:val="0"/>
          <w:w w:val="103"/>
          <w:sz w:val="20"/>
          <w:szCs w:val="20"/>
        </w:rPr>
        <w:t>7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;</w:t>
      </w:r>
      <w:r>
        <w:rPr>
          <w:rFonts w:cs="Arial" w:hAnsi="Arial" w:eastAsia="Arial" w:ascii="Arial"/>
          <w:color w:val="221E20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: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3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.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6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/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4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.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6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b/>
          <w:color w:val="221E20"/>
          <w:spacing w:val="3"/>
          <w:w w:val="103"/>
          <w:sz w:val="20"/>
          <w:szCs w:val="20"/>
        </w:rPr>
        <w:t>3</w:t>
      </w:r>
      <w:r>
        <w:rPr>
          <w:rFonts w:cs="Arial" w:hAnsi="Arial" w:eastAsia="Arial" w:ascii="Arial"/>
          <w:b/>
          <w:color w:val="221E20"/>
          <w:spacing w:val="1"/>
          <w:w w:val="103"/>
          <w:sz w:val="20"/>
          <w:szCs w:val="20"/>
        </w:rPr>
        <w:t>-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2004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          </w:t>
      </w:r>
      <w:r>
        <w:rPr>
          <w:rFonts w:cs="Arial" w:hAnsi="Arial" w:eastAsia="Arial" w:ascii="Arial"/>
          <w:b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color w:val="221E20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color w:val="221E20"/>
          <w:spacing w:val="2"/>
          <w:w w:val="103"/>
          <w:sz w:val="20"/>
          <w:szCs w:val="20"/>
        </w:rPr>
        <w:t>T</w:t>
      </w:r>
      <w:r>
        <w:rPr>
          <w:rFonts w:cs="Arial" w:hAnsi="Arial" w:eastAsia="Arial" w:ascii="Arial"/>
          <w:i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i/>
          <w:color w:val="221E20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i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i/>
          <w:color w:val="221E20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i/>
          <w:color w:val="221E20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i/>
          <w:color w:val="221E20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i/>
          <w:color w:val="221E20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          </w:t>
      </w:r>
      <w:r>
        <w:rPr>
          <w:rFonts w:cs="Arial" w:hAnsi="Arial" w:eastAsia="Arial" w:ascii="Arial"/>
          <w:b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4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0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b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7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3"/>
        <w:ind w:left="2442" w:right="136" w:hanging="180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q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z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3"/>
        <w:ind w:left="2442" w:right="411" w:hanging="180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5</w:t>
      </w:r>
      <w:r>
        <w:rPr>
          <w:rFonts w:cs="Arial" w:hAnsi="Arial" w:eastAsia="Arial" w:ascii="Arial"/>
          <w:color w:val="221E20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1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page</w:t>
      </w:r>
      <w:r>
        <w:rPr>
          <w:rFonts w:cs="Arial" w:hAnsi="Arial" w:eastAsia="Arial" w:ascii="Arial"/>
          <w:color w:val="221E20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3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4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6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3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 w:lineRule="auto" w:line="253"/>
        <w:ind w:left="2442" w:right="825" w:hanging="180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x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3"/>
          <w:w w:val="103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z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lineRule="auto" w:line="253"/>
        <w:ind w:left="2442" w:right="193" w:hanging="180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6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4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4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5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4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6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7"/>
        <w:ind w:left="2262"/>
      </w:pP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4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3"/>
        <w:ind w:left="2442" w:right="337" w:hanging="180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62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221E20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x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226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b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(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4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)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’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5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 w:lineRule="auto" w:line="253"/>
        <w:ind w:left="2442" w:right="82" w:hanging="180"/>
      </w:pP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•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1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3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                 </w:t>
      </w:r>
      <w:r>
        <w:rPr>
          <w:rFonts w:cs="Arial" w:hAnsi="Arial" w:eastAsia="Arial" w:ascii="Arial"/>
          <w:b/>
          <w:color w:val="221E20"/>
          <w:spacing w:val="5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k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p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02"/>
      </w:pP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K</w:t>
      </w:r>
      <w:r>
        <w:rPr>
          <w:rFonts w:cs="Arial" w:hAnsi="Arial" w:eastAsia="Arial" w:ascii="Arial"/>
          <w:b/>
          <w:color w:val="221E20"/>
          <w:spacing w:val="1"/>
          <w:w w:val="103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"/>
          <w:w w:val="103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0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ind w:left="10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L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T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                </w:t>
      </w:r>
      <w:r>
        <w:rPr>
          <w:rFonts w:cs="Arial" w:hAnsi="Arial" w:eastAsia="Arial" w:ascii="Arial"/>
          <w:b/>
          <w:color w:val="221E20"/>
          <w:spacing w:val="2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3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4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3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t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102"/>
      </w:pP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X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b/>
          <w:color w:val="221E20"/>
          <w:spacing w:val="0"/>
          <w:w w:val="100"/>
          <w:sz w:val="20"/>
          <w:szCs w:val="20"/>
        </w:rPr>
        <w:t>               </w:t>
      </w:r>
      <w:r>
        <w:rPr>
          <w:rFonts w:cs="Arial" w:hAnsi="Arial" w:eastAsia="Arial" w:ascii="Arial"/>
          <w:b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7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f</w:t>
      </w:r>
      <w:r>
        <w:rPr>
          <w:rFonts w:cs="Arial" w:hAnsi="Arial" w:eastAsia="Arial" w:ascii="Arial"/>
          <w:color w:val="221E20"/>
          <w:spacing w:val="6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-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44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y</w:t>
      </w:r>
      <w:r>
        <w:rPr>
          <w:rFonts w:cs="Arial" w:hAnsi="Arial" w:eastAsia="Arial" w:ascii="Arial"/>
          <w:color w:val="221E20"/>
          <w:spacing w:val="1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u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1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Arial" w:hAnsi="Arial" w:eastAsia="Arial" w:ascii="Arial"/>
          <w:sz w:val="20"/>
          <w:szCs w:val="20"/>
        </w:rPr>
        <w:jc w:val="left"/>
        <w:spacing w:before="12"/>
        <w:ind w:left="2262"/>
        <w:sectPr>
          <w:pgMar w:header="0" w:footer="0" w:top="640" w:bottom="280" w:left="620" w:right="740"/>
          <w:headerReference w:type="default" r:id="rId11"/>
          <w:pgSz w:w="12240" w:h="15840"/>
        </w:sectPr>
      </w:pP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3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p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v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18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a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1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S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h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l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21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i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g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w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33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N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J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,</w:t>
      </w:r>
      <w:r>
        <w:rPr>
          <w:rFonts w:cs="Arial" w:hAnsi="Arial" w:eastAsia="Arial" w:ascii="Arial"/>
          <w:color w:val="221E20"/>
          <w:spacing w:val="10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1"/>
          <w:w w:val="100"/>
          <w:sz w:val="20"/>
          <w:szCs w:val="20"/>
        </w:rPr>
        <w:t>t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o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2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–</w:t>
      </w:r>
      <w:r>
        <w:rPr>
          <w:rFonts w:cs="Arial" w:hAnsi="Arial" w:eastAsia="Arial" w:ascii="Arial"/>
          <w:color w:val="221E20"/>
          <w:spacing w:val="5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D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c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3"/>
          <w:w w:val="100"/>
          <w:sz w:val="20"/>
          <w:szCs w:val="20"/>
        </w:rPr>
        <w:t>m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b</w:t>
      </w:r>
      <w:r>
        <w:rPr>
          <w:rFonts w:cs="Arial" w:hAnsi="Arial" w:eastAsia="Arial" w:ascii="Arial"/>
          <w:color w:val="221E20"/>
          <w:spacing w:val="2"/>
          <w:w w:val="100"/>
          <w:sz w:val="20"/>
          <w:szCs w:val="20"/>
        </w:rPr>
        <w:t>e</w:t>
      </w:r>
      <w:r>
        <w:rPr>
          <w:rFonts w:cs="Arial" w:hAnsi="Arial" w:eastAsia="Arial" w:ascii="Arial"/>
          <w:color w:val="221E20"/>
          <w:spacing w:val="0"/>
          <w:w w:val="100"/>
          <w:sz w:val="20"/>
          <w:szCs w:val="20"/>
        </w:rPr>
        <w:t>r</w:t>
      </w:r>
      <w:r>
        <w:rPr>
          <w:rFonts w:cs="Arial" w:hAnsi="Arial" w:eastAsia="Arial" w:ascii="Arial"/>
          <w:color w:val="221E20"/>
          <w:spacing w:val="29"/>
          <w:w w:val="100"/>
          <w:sz w:val="20"/>
          <w:szCs w:val="20"/>
        </w:rPr>
        <w:t> 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2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2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221E20"/>
          <w:spacing w:val="0"/>
          <w:w w:val="103"/>
          <w:sz w:val="20"/>
          <w:szCs w:val="20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8" w:lineRule="exact" w:line="280"/>
        <w:ind w:left="103"/>
      </w:pPr>
      <w:r>
        <w:rPr>
          <w:rFonts w:cs="Calibri" w:hAnsi="Calibri" w:eastAsia="Calibri" w:ascii="Calibri"/>
          <w:b/>
          <w:color w:val="FFFFFF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: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42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</w:t>
      </w:r>
      <w:r>
        <w:rPr>
          <w:rFonts w:cs="Calibri" w:hAnsi="Calibri" w:eastAsia="Calibri" w:ascii="Calibri"/>
          <w:color w:val="FFFFFF"/>
          <w:spacing w:val="13"/>
          <w:w w:val="25"/>
          <w:sz w:val="24"/>
          <w:szCs w:val="24"/>
        </w:rPr>
        <w:t>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  <w:sectPr>
          <w:pgMar w:header="0" w:footer="0" w:top="520" w:bottom="280" w:left="740" w:right="700"/>
          <w:headerReference w:type="default" r:id="rId13"/>
          <w:pgSz w:w="12240" w:h="15840"/>
        </w:sectPr>
      </w:pPr>
      <w:r>
        <w:rPr>
          <w:sz w:val="26"/>
          <w:szCs w:val="26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ind w:left="129"/>
      </w:pPr>
      <w:r>
        <w:rPr>
          <w:rFonts w:cs="Calibri" w:hAnsi="Calibri" w:eastAsia="Calibri" w:ascii="Calibri"/>
          <w:spacing w:val="1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 w:lineRule="exact" w:line="220"/>
        <w:ind w:left="129" w:right="-50"/>
      </w:pP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ED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29"/>
        <w:ind w:left="3117" w:right="3117"/>
      </w:pPr>
      <w:r>
        <w:br w:type="column"/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Fi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Las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center"/>
        <w:spacing w:before="13"/>
        <w:ind w:left="-35" w:right="-35"/>
      </w:pPr>
      <w:r>
        <w:rPr>
          <w:rFonts w:cs="Calibri" w:hAnsi="Calibri" w:eastAsia="Calibri" w:ascii="Calibri"/>
          <w:spacing w:val="2"/>
          <w:w w:val="79"/>
          <w:sz w:val="20"/>
          <w:szCs w:val="20"/>
        </w:rPr>
        <w:t>4400</w:t>
      </w:r>
      <w:r>
        <w:rPr>
          <w:rFonts w:cs="Calibri" w:hAnsi="Calibri" w:eastAsia="Calibri" w:ascii="Calibri"/>
          <w:spacing w:val="0"/>
          <w:w w:val="79"/>
          <w:sz w:val="20"/>
          <w:szCs w:val="20"/>
        </w:rPr>
        <w:t>  </w:t>
      </w:r>
      <w:r>
        <w:rPr>
          <w:rFonts w:cs="Calibri" w:hAnsi="Calibri" w:eastAsia="Calibri" w:ascii="Calibri"/>
          <w:spacing w:val="8"/>
          <w:w w:val="79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79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20016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)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123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79"/>
          <w:sz w:val="20"/>
          <w:szCs w:val="20"/>
        </w:rPr>
        <w:t>4567</w:t>
      </w:r>
      <w:r>
        <w:rPr>
          <w:rFonts w:cs="Calibri" w:hAnsi="Calibri" w:eastAsia="Calibri" w:ascii="Calibri"/>
          <w:spacing w:val="2"/>
          <w:w w:val="7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79"/>
          <w:sz w:val="20"/>
          <w:szCs w:val="20"/>
        </w:rPr>
        <w:t> </w:t>
      </w:r>
      <w:r>
        <w:rPr>
          <w:rFonts w:cs="Wingdings" w:hAnsi="Wingdings" w:eastAsia="Wingdings" w:ascii="Wingdings"/>
          <w:spacing w:val="0"/>
          <w:w w:val="103"/>
          <w:sz w:val="20"/>
          <w:szCs w:val="20"/>
        </w:rPr>
      </w:r>
      <w:r>
        <w:rPr>
          <w:rFonts w:cs="Wingdings" w:hAnsi="Wingdings" w:eastAsia="Wingdings" w:ascii="Wingdings"/>
          <w:spacing w:val="1"/>
          <w:w w:val="103"/>
          <w:sz w:val="20"/>
          <w:szCs w:val="20"/>
        </w:rPr>
      </w:r>
      <w:hyperlink r:id="rId14">
        <w:r>
          <w:rPr>
            <w:rFonts w:cs="Calibri" w:hAnsi="Calibri" w:eastAsia="Calibri" w:ascii="Calibri"/>
            <w:spacing w:val="0"/>
            <w:w w:val="25"/>
            <w:sz w:val="20"/>
            <w:szCs w:val="20"/>
          </w:rPr>
          <w:t>   </w:t>
        </w:r>
        <w:r>
          <w:rPr>
            <w:rFonts w:cs="Calibri" w:hAnsi="Calibri" w:eastAsia="Calibri" w:ascii="Calibri"/>
            <w:spacing w:val="1"/>
            <w:w w:val="25"/>
            <w:sz w:val="20"/>
            <w:szCs w:val="20"/>
          </w:rPr>
          <w:t> </w:t>
        </w:r>
        <w:r>
          <w:rPr>
            <w:rFonts w:cs="Calibri" w:hAnsi="Calibri" w:eastAsia="Calibri" w:ascii="Calibri"/>
            <w:spacing w:val="1"/>
            <w:w w:val="103"/>
            <w:sz w:val="20"/>
            <w:szCs w:val="20"/>
          </w:rPr>
          <w:t>st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u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1"/>
            <w:w w:val="103"/>
            <w:sz w:val="20"/>
            <w:szCs w:val="20"/>
          </w:rPr>
          <w:t>t</w:t>
        </w:r>
        <w:r>
          <w:rPr>
            <w:rFonts w:cs="Calibri" w:hAnsi="Calibri" w:eastAsia="Calibri" w:ascii="Calibri"/>
            <w:spacing w:val="3"/>
            <w:w w:val="103"/>
            <w:sz w:val="20"/>
            <w:szCs w:val="20"/>
          </w:rPr>
          <w:t>@</w:t>
        </w:r>
        <w:r>
          <w:rPr>
            <w:rFonts w:cs="Calibri" w:hAnsi="Calibri" w:eastAsia="Calibri" w:ascii="Calibri"/>
            <w:spacing w:val="1"/>
            <w:w w:val="103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m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1"/>
            <w:w w:val="103"/>
            <w:sz w:val="20"/>
            <w:szCs w:val="20"/>
          </w:rPr>
          <w:t>r</w:t>
        </w:r>
        <w:r>
          <w:rPr>
            <w:rFonts w:cs="Calibri" w:hAnsi="Calibri" w:eastAsia="Calibri" w:ascii="Calibri"/>
            <w:spacing w:val="1"/>
            <w:w w:val="103"/>
            <w:sz w:val="20"/>
            <w:szCs w:val="20"/>
          </w:rPr>
          <w:t>ic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a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n</w:t>
        </w:r>
        <w:r>
          <w:rPr>
            <w:rFonts w:cs="Calibri" w:hAnsi="Calibri" w:eastAsia="Calibri" w:ascii="Calibri"/>
            <w:spacing w:val="1"/>
            <w:w w:val="103"/>
            <w:sz w:val="20"/>
            <w:szCs w:val="20"/>
          </w:rPr>
          <w:t>.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e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d</w:t>
        </w:r>
        <w:r>
          <w:rPr>
            <w:rFonts w:cs="Calibri" w:hAnsi="Calibri" w:eastAsia="Calibri" w:ascii="Calibri"/>
            <w:spacing w:val="2"/>
            <w:w w:val="103"/>
            <w:sz w:val="20"/>
            <w:szCs w:val="20"/>
          </w:rPr>
          <w:t>u</w:t>
        </w:r>
      </w:hyperlink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7" w:lineRule="exact" w:line="160"/>
      </w:pPr>
      <w:r>
        <w:br w:type="column"/>
      </w: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ectPr>
          <w:type w:val="continuous"/>
          <w:pgSz w:w="12240" w:h="15840"/>
          <w:pgMar w:top="320" w:bottom="280" w:left="740" w:right="700"/>
          <w:cols w:num="3" w:equalWidth="off">
            <w:col w:w="1175" w:space="220"/>
            <w:col w:w="8025" w:space="1230"/>
            <w:col w:w="150"/>
          </w:cols>
        </w:sectPr>
      </w:pPr>
      <w:r>
        <w:pict>
          <v:group style="position:absolute;margin-left:42.683pt;margin-top:6.29168pt;width:527.14pt;height:1.54pt;mso-position-horizontal-relative:page;mso-position-vertical-relative:paragraph;z-index:-1259" coordorigin="854,126" coordsize="10543,31">
            <v:shape style="position:absolute;left:869;top:141;width:10512;height:0" coordorigin="869,141" coordsize="10512,0" path="m869,141l11381,141e" filled="f" stroked="t" strokeweight="1.54pt" strokecolor="#A0A0A0">
              <v:path arrowok="t"/>
            </v:shape>
            <v:shape style="position:absolute;left:869;top:129;width:5;height:0" coordorigin="869,129" coordsize="5,0" path="m869,129l874,129e" filled="f" stroked="t" strokeweight="0.34pt" strokecolor="#AAAAAA">
              <v:path arrowok="t"/>
            </v:shape>
            <v:shape style="position:absolute;left:869;top:129;width:5;height:0" coordorigin="869,129" coordsize="5,0" path="m869,129l874,129e" filled="f" stroked="t" strokeweight="0.34pt" strokecolor="#AAAAAA">
              <v:path arrowok="t"/>
            </v:shape>
            <v:shape style="position:absolute;left:874;top:129;width:10502;height:0" coordorigin="874,129" coordsize="10502,0" path="m874,129l11376,129e" filled="f" stroked="t" strokeweight="0.34pt" strokecolor="#AAAAAA">
              <v:path arrowok="t"/>
            </v:shape>
            <v:shape style="position:absolute;left:11376;top:129;width:5;height:0" coordorigin="11376,129" coordsize="5,0" path="m11376,129l11381,129e" filled="f" stroked="t" strokeweight="0.34pt" strokecolor="#EDEDED">
              <v:path arrowok="t"/>
            </v:shape>
            <v:shape style="position:absolute;left:11376;top:129;width:5;height:0" coordorigin="11376,129" coordsize="5,0" path="m11376,129l11381,129e" filled="f" stroked="t" strokeweight="0.34pt" strokecolor="#AAAAAA">
              <v:path arrowok="t"/>
            </v:shape>
            <v:shape style="position:absolute;left:869;top:141;width:5;height:0" coordorigin="869,141" coordsize="5,0" path="m869,141l874,141e" filled="f" stroked="t" strokeweight="1.06pt" strokecolor="#AAAAAA">
              <v:path arrowok="t"/>
            </v:shape>
            <v:shape style="position:absolute;left:11376;top:141;width:5;height:0" coordorigin="11376,141" coordsize="5,0" path="m11376,141l11381,141e" filled="f" stroked="t" strokeweight="1.06pt" strokecolor="#EDEDED">
              <v:path arrowok="t"/>
            </v:shape>
            <v:shape style="position:absolute;left:869;top:153;width:5;height:0" coordorigin="869,153" coordsize="5,0" path="m869,153l874,153e" filled="f" stroked="t" strokeweight="0.34pt" strokecolor="#AAAAAA">
              <v:path arrowok="t"/>
            </v:shape>
            <v:shape style="position:absolute;left:869;top:153;width:5;height:0" coordorigin="869,153" coordsize="5,0" path="m869,153l874,153e" filled="f" stroked="t" strokeweight="0.34pt" strokecolor="#EDEDED">
              <v:path arrowok="t"/>
            </v:shape>
            <v:shape style="position:absolute;left:874;top:153;width:10502;height:0" coordorigin="874,153" coordsize="10502,0" path="m874,153l11376,153e" filled="f" stroked="t" strokeweight="0.34pt" strokecolor="#EDEDED">
              <v:path arrowok="t"/>
            </v:shape>
            <v:shape style="position:absolute;left:11376;top:153;width:5;height:0" coordorigin="11376,153" coordsize="5,0" path="m11376,153l11381,153e" filled="f" stroked="t" strokeweight="0.34pt" strokecolor="#EDEDED">
              <v:path arrowok="t"/>
            </v:shape>
            <v:shape style="position:absolute;left:11376;top:153;width:5;height:0" coordorigin="11376,153" coordsize="5,0" path="m11376,153l11381,153e" filled="f" stroked="t" strokeweight="0.34pt" strokecolor="#EDEDED">
              <v:path arrowok="t"/>
            </v:shape>
            <w10:wrap type="none"/>
          </v:group>
        </w:pict>
      </w: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7" w:lineRule="auto" w:line="253"/>
        <w:ind w:left="129" w:right="1766"/>
      </w:pPr>
      <w:r>
        <w:pict>
          <v:group style="position:absolute;margin-left:30.973pt;margin-top:23.773pt;width:546.96pt;height:34.08pt;mso-position-horizontal-relative:page;mso-position-vertical-relative:page;z-index:-1258" coordorigin="619,475" coordsize="10939,682">
            <v:shape type="#_x0000_t75" style="position:absolute;left:619;top:475;width:10939;height:682">
              <v:imagedata o:title="" r:id="rId15"/>
            </v:shape>
            <v:shape style="position:absolute;left:689;top:509;width:10800;height:540" coordorigin="689,509" coordsize="10800,540" path="m689,509l689,1049,11489,1049,11489,509,689,509xe" filled="t" fillcolor="#7E7E7E" stroked="f">
              <v:path arrowok="t"/>
              <v:fill/>
            </v:shape>
            <v:shape type="#_x0000_t75" style="position:absolute;left:699;top:586;width:10786;height:384">
              <v:imagedata o:title="" r:id="rId16"/>
            </v:shape>
            <w10:wrap type="none"/>
          </v:group>
        </w:pic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 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56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6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6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-3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3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6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: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onom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"/>
        <w:ind w:left="129"/>
      </w:pP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GP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: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1"/>
          <w:sz w:val="20"/>
          <w:szCs w:val="20"/>
        </w:rPr>
        <w:t>3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8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/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4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.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 w:lineRule="auto" w:line="248"/>
        <w:ind w:left="129" w:right="514"/>
      </w:pP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Ho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:</w:t>
      </w:r>
      <w:r>
        <w:rPr>
          <w:rFonts w:cs="Calibri" w:hAnsi="Calibri" w:eastAsia="Calibri" w:ascii="Calibri"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’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siv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)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eade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6" w:lineRule="auto" w:line="253"/>
        <w:ind w:left="129" w:right="807"/>
      </w:pP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an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ou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wo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43"/>
          <w:sz w:val="20"/>
          <w:szCs w:val="20"/>
        </w:rPr>
        <w:t>:</w:t>
      </w:r>
      <w:r>
        <w:rPr>
          <w:rFonts w:cs="Calibri" w:hAnsi="Calibri" w:eastAsia="Calibri" w:ascii="Calibri"/>
          <w:spacing w:val="1"/>
          <w:w w:val="4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6"/>
          <w:sz w:val="20"/>
          <w:szCs w:val="20"/>
        </w:rPr>
        <w:t> 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o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52"/>
          <w:sz w:val="20"/>
          <w:szCs w:val="20"/>
        </w:rPr>
        <w:t> </w:t>
      </w:r>
      <w:r>
        <w:rPr>
          <w:rFonts w:cs="Calibri" w:hAnsi="Calibri" w:eastAsia="Calibri" w:ascii="Calibri"/>
          <w:spacing w:val="17"/>
          <w:w w:val="52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sti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"/>
        <w:ind w:left="129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29"/>
      </w:pP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EX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PER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29"/>
      </w:pP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i/>
          <w:spacing w:val="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ge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63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6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8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8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8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  </w:t>
      </w:r>
      <w:r>
        <w:rPr>
          <w:rFonts w:cs="Calibri" w:hAnsi="Calibri" w:eastAsia="Calibri" w:ascii="Calibri"/>
          <w:spacing w:val="2"/>
          <w:w w:val="2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6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2012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1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6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Sha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ty,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489"/>
      </w:pP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ad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sta</w:t>
      </w:r>
      <w:r>
        <w:rPr>
          <w:rFonts w:cs="Calibri" w:hAnsi="Calibri" w:eastAsia="Calibri" w:ascii="Calibri"/>
          <w:spacing w:val="1"/>
          <w:w w:val="57"/>
          <w:sz w:val="20"/>
          <w:szCs w:val="20"/>
        </w:rPr>
        <w:t>ff</w:t>
      </w:r>
      <w:r>
        <w:rPr>
          <w:rFonts w:cs="Calibri" w:hAnsi="Calibri" w:eastAsia="Calibri" w:ascii="Calibri"/>
          <w:spacing w:val="1"/>
          <w:w w:val="5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2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 w:lineRule="exact" w:line="220"/>
        <w:ind w:left="489"/>
      </w:pP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ial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4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7"/>
        <w:ind w:left="129"/>
      </w:pPr>
      <w:r>
        <w:rPr>
          <w:rFonts w:cs="Calibri" w:hAnsi="Calibri" w:eastAsia="Calibri" w:ascii="Calibri"/>
          <w:i/>
          <w:w w:val="25"/>
          <w:sz w:val="20"/>
          <w:szCs w:val="20"/>
        </w:rPr>
        <w:t>   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129"/>
      </w:pPr>
      <w:r>
        <w:rPr>
          <w:rFonts w:cs="Calibri" w:hAnsi="Calibri" w:eastAsia="Calibri" w:ascii="Calibri"/>
          <w:i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ra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</w:t>
      </w:r>
      <w:r>
        <w:rPr>
          <w:rFonts w:cs="Calibri" w:hAnsi="Calibri" w:eastAsia="Calibri" w:ascii="Calibri"/>
          <w:spacing w:val="8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Sep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201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ed</w:t>
      </w:r>
      <w:r>
        <w:rPr>
          <w:rFonts w:cs="Calibri" w:hAnsi="Calibri" w:eastAsia="Calibri" w:ascii="Calibri"/>
          <w:spacing w:val="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2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act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489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8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1"/>
          <w:sz w:val="20"/>
          <w:szCs w:val="20"/>
        </w:rPr>
        <w:t> l</w:t>
      </w:r>
      <w:r>
        <w:rPr>
          <w:rFonts w:cs="Calibri" w:hAnsi="Calibri" w:eastAsia="Calibri" w:ascii="Calibri"/>
          <w:spacing w:val="2"/>
          <w:w w:val="61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evel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are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eve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ver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47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4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5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viti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489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rs,</w:t>
      </w:r>
      <w:r>
        <w:rPr>
          <w:rFonts w:cs="Calibri" w:hAnsi="Calibri" w:eastAsia="Calibri" w:ascii="Calibri"/>
          <w:spacing w:val="1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zi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z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hen</w:t>
      </w:r>
      <w:r>
        <w:rPr>
          <w:rFonts w:cs="Calibri" w:hAnsi="Calibri" w:eastAsia="Calibri" w:ascii="Calibri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z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depen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2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129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29"/>
      </w:pP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Ho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i/>
          <w:spacing w:val="7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i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Ser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ver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x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Ca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</w:t>
      </w:r>
      <w:r>
        <w:rPr>
          <w:rFonts w:cs="Calibri" w:hAnsi="Calibri" w:eastAsia="Calibri" w:ascii="Calibri"/>
          <w:spacing w:val="2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3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</w:t>
      </w:r>
      <w:r>
        <w:rPr>
          <w:rFonts w:cs="Calibri" w:hAnsi="Calibri" w:eastAsia="Calibri" w:ascii="Calibri"/>
          <w:spacing w:val="2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                 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ded</w:t>
      </w:r>
      <w:r>
        <w:rPr>
          <w:rFonts w:cs="Calibri" w:hAnsi="Calibri" w:eastAsia="Calibri" w:ascii="Calibri"/>
          <w:spacing w:val="1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han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50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79"/>
          <w:sz w:val="20"/>
          <w:szCs w:val="20"/>
        </w:rPr>
        <w:t>$750</w:t>
      </w:r>
      <w:r>
        <w:rPr>
          <w:rFonts w:cs="Calibri" w:hAnsi="Calibri" w:eastAsia="Calibri" w:ascii="Calibri"/>
          <w:spacing w:val="2"/>
          <w:w w:val="7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79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abo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20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53"/>
          <w:sz w:val="20"/>
          <w:szCs w:val="20"/>
        </w:rPr>
        <w:t> </w:t>
      </w:r>
      <w:r>
        <w:rPr>
          <w:rFonts w:cs="Calibri" w:hAnsi="Calibri" w:eastAsia="Calibri" w:ascii="Calibri"/>
          <w:spacing w:val="16"/>
          <w:w w:val="53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7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7"/>
          <w:sz w:val="20"/>
          <w:szCs w:val="20"/>
        </w:rPr>
        <w:t> </w:t>
      </w:r>
      <w:r>
        <w:rPr>
          <w:rFonts w:cs="Calibri" w:hAnsi="Calibri" w:eastAsia="Calibri" w:ascii="Calibri"/>
          <w:spacing w:val="11"/>
          <w:w w:val="27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7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Com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75"/>
          <w:sz w:val="20"/>
          <w:szCs w:val="20"/>
        </w:rPr>
        <w:t>oup</w:t>
      </w:r>
      <w:r>
        <w:rPr>
          <w:rFonts w:cs="Calibri" w:hAnsi="Calibri" w:eastAsia="Calibri" w:ascii="Calibri"/>
          <w:spacing w:val="2"/>
          <w:w w:val="7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7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129"/>
      </w:pPr>
      <w:r>
        <w:rPr>
          <w:rFonts w:cs="Calibri" w:hAnsi="Calibri" w:eastAsia="Calibri" w:ascii="Calibri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29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b/>
          <w:spacing w:val="19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V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29"/>
      </w:pPr>
      <w:r>
        <w:rPr>
          <w:rFonts w:cs="Calibri" w:hAnsi="Calibri" w:eastAsia="Calibri" w:ascii="Calibri"/>
          <w:i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Ken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ned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                                       </w:t>
      </w:r>
      <w:r>
        <w:rPr>
          <w:rFonts w:cs="Calibri" w:hAnsi="Calibri" w:eastAsia="Calibri" w:ascii="Calibri"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b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b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b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3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Co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3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z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Re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12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eve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ter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129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29"/>
      </w:pP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Vo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St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Fi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</w:t>
      </w:r>
      <w:r>
        <w:rPr>
          <w:rFonts w:cs="Calibri" w:hAnsi="Calibri" w:eastAsia="Calibri" w:ascii="Calibri"/>
          <w:b/>
          <w:spacing w:val="1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5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-­‐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/>
        <w:ind w:left="489"/>
      </w:pP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z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d</w:t>
      </w:r>
      <w:r>
        <w:rPr>
          <w:rFonts w:cs="Calibri" w:hAnsi="Calibri" w:eastAsia="Calibri" w:ascii="Calibri"/>
          <w:spacing w:val="15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20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fec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vel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k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1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 w:lineRule="exact" w:line="220"/>
        <w:ind w:left="489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o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3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y</w:t>
      </w:r>
      <w:r>
        <w:rPr>
          <w:rFonts w:cs="Calibri" w:hAnsi="Calibri" w:eastAsia="Calibri" w:ascii="Calibri"/>
          <w:spacing w:val="16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7"/>
        <w:ind w:left="129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29"/>
      </w:pP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v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en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Coo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na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,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3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J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sti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b/>
          <w:spacing w:val="1"/>
          <w:w w:val="47"/>
          <w:sz w:val="20"/>
          <w:szCs w:val="20"/>
        </w:rPr>
        <w:t>t</w:t>
      </w:r>
      <w:r>
        <w:rPr>
          <w:rFonts w:cs="Calibri" w:hAnsi="Calibri" w:eastAsia="Calibri" w:ascii="Calibri"/>
          <w:b/>
          <w:spacing w:val="1"/>
          <w:w w:val="47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1"/>
          <w:w w:val="47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J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2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y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b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</w:t>
      </w:r>
      <w:r>
        <w:rPr>
          <w:rFonts w:cs="Calibri" w:hAnsi="Calibri" w:eastAsia="Calibri" w:ascii="Calibri"/>
          <w:b/>
          <w:spacing w:val="9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                                                            </w:t>
      </w:r>
      <w:r>
        <w:rPr>
          <w:rFonts w:cs="Calibri" w:hAnsi="Calibri" w:eastAsia="Calibri" w:ascii="Calibri"/>
          <w:b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b/>
          <w:spacing w:val="4"/>
          <w:w w:val="25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0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1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2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Ra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j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tic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nd</w:t>
      </w:r>
      <w:r>
        <w:rPr>
          <w:rFonts w:cs="Calibri" w:hAnsi="Calibri" w:eastAsia="Calibri" w:ascii="Calibri"/>
          <w:spacing w:val="2"/>
          <w:w w:val="67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7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eve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8" w:lineRule="exact" w:line="220"/>
        <w:ind w:left="489"/>
      </w:pPr>
      <w:r>
        <w:rPr>
          <w:rFonts w:cs="Calibri" w:hAnsi="Calibri" w:eastAsia="Calibri" w:ascii="Calibri"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st</w:t>
      </w:r>
      <w:r>
        <w:rPr>
          <w:rFonts w:cs="Calibri" w:hAnsi="Calibri" w:eastAsia="Calibri" w:ascii="Calibri"/>
          <w:spacing w:val="2"/>
          <w:w w:val="10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r</w:t>
      </w:r>
      <w:r>
        <w:rPr>
          <w:rFonts w:cs="Calibri" w:hAnsi="Calibri" w:eastAsia="Calibri" w:ascii="Calibri"/>
          <w:spacing w:val="11"/>
          <w:w w:val="100"/>
          <w:sz w:val="20"/>
          <w:szCs w:val="20"/>
        </w:rPr>
        <w:t> </w:t>
      </w:r>
      <w:r>
        <w:rPr>
          <w:rFonts w:cs="Calibri" w:hAnsi="Calibri" w:eastAsia="Calibri" w:ascii="Calibri"/>
          <w:spacing w:val="1"/>
          <w:w w:val="100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55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5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5"/>
          <w:sz w:val="20"/>
          <w:szCs w:val="20"/>
        </w:rPr>
        <w:t> 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y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2"/>
          <w:sz w:val="20"/>
          <w:szCs w:val="20"/>
        </w:rPr>
        <w:t> 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49"/>
          <w:sz w:val="20"/>
          <w:szCs w:val="20"/>
        </w:rPr>
        <w:t> 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7"/>
        <w:ind w:left="129"/>
      </w:pPr>
      <w:r>
        <w:rPr>
          <w:rFonts w:cs="Calibri" w:hAnsi="Calibri" w:eastAsia="Calibri" w:ascii="Calibri"/>
          <w:b/>
          <w:w w:val="25"/>
          <w:sz w:val="20"/>
          <w:szCs w:val="20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13"/>
        <w:ind w:left="129"/>
      </w:pP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K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I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1"/>
          <w:w w:val="100"/>
          <w:sz w:val="20"/>
          <w:szCs w:val="20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0"/>
          <w:szCs w:val="20"/>
        </w:rPr>
        <w:t>S</w:t>
      </w:r>
      <w:r>
        <w:rPr>
          <w:rFonts w:cs="Calibri" w:hAnsi="Calibri" w:eastAsia="Calibri" w:ascii="Calibri"/>
          <w:b/>
          <w:spacing w:val="4"/>
          <w:w w:val="100"/>
          <w:sz w:val="20"/>
          <w:szCs w:val="20"/>
        </w:rPr>
        <w:t> </w:t>
      </w:r>
      <w:r>
        <w:rPr>
          <w:rFonts w:cs="Calibri" w:hAnsi="Calibri" w:eastAsia="Calibri" w:ascii="Calibri"/>
          <w:b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7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C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o</w:t>
      </w:r>
      <w:r>
        <w:rPr>
          <w:rFonts w:cs="Calibri" w:hAnsi="Calibri" w:eastAsia="Calibri" w:ascii="Calibri"/>
          <w:i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ter</w:t>
      </w:r>
      <w:r>
        <w:rPr>
          <w:rFonts w:cs="Calibri" w:hAnsi="Calibri" w:eastAsia="Calibri" w:ascii="Calibri"/>
          <w:spacing w:val="1"/>
          <w:w w:val="68"/>
          <w:sz w:val="20"/>
          <w:szCs w:val="20"/>
        </w:rPr>
        <w:t>:</w:t>
      </w:r>
      <w:r>
        <w:rPr>
          <w:rFonts w:cs="Calibri" w:hAnsi="Calibri" w:eastAsia="Calibri" w:ascii="Calibri"/>
          <w:spacing w:val="1"/>
          <w:w w:val="68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8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68"/>
          <w:sz w:val="20"/>
          <w:szCs w:val="20"/>
        </w:rPr>
        <w:t>M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ic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f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6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4"/>
          <w:sz w:val="20"/>
          <w:szCs w:val="20"/>
        </w:rPr>
        <w:t> </w:t>
      </w:r>
      <w:r>
        <w:rPr>
          <w:rFonts w:cs="Calibri" w:hAnsi="Calibri" w:eastAsia="Calibri" w:ascii="Calibri"/>
          <w:spacing w:val="3"/>
          <w:w w:val="64"/>
          <w:sz w:val="20"/>
          <w:szCs w:val="20"/>
        </w:rPr>
        <w:t>W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,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0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c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65"/>
          <w:sz w:val="20"/>
          <w:szCs w:val="20"/>
        </w:rPr>
        <w:t>l,</w:t>
      </w:r>
      <w:r>
        <w:rPr>
          <w:rFonts w:cs="Calibri" w:hAnsi="Calibri" w:eastAsia="Calibri" w:ascii="Calibri"/>
          <w:spacing w:val="1"/>
          <w:w w:val="6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5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63"/>
          <w:sz w:val="20"/>
          <w:szCs w:val="20"/>
        </w:rPr>
        <w:t>;</w:t>
      </w:r>
      <w:r>
        <w:rPr>
          <w:rFonts w:cs="Calibri" w:hAnsi="Calibri" w:eastAsia="Calibri" w:ascii="Calibri"/>
          <w:spacing w:val="1"/>
          <w:w w:val="63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3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4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54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1"/>
          <w:w w:val="59"/>
          <w:sz w:val="20"/>
          <w:szCs w:val="20"/>
        </w:rPr>
        <w:t>;</w:t>
      </w:r>
      <w:r>
        <w:rPr>
          <w:rFonts w:cs="Calibri" w:hAnsi="Calibri" w:eastAsia="Calibri" w:ascii="Calibri"/>
          <w:spacing w:val="1"/>
          <w:w w:val="59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59"/>
          <w:sz w:val="20"/>
          <w:szCs w:val="20"/>
        </w:rPr>
        <w:t> L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xis</w:t>
      </w:r>
      <w:r>
        <w:rPr>
          <w:rFonts w:cs="Calibri" w:hAnsi="Calibri" w:eastAsia="Calibri" w:ascii="Calibri"/>
          <w:spacing w:val="0"/>
          <w:w w:val="34"/>
          <w:sz w:val="20"/>
          <w:szCs w:val="20"/>
        </w:rPr>
        <w:t>-­</w:t>
      </w:r>
      <w:r>
        <w:rPr>
          <w:rFonts w:cs="Calibri" w:hAnsi="Calibri" w:eastAsia="Calibri" w:ascii="Calibri"/>
          <w:spacing w:val="1"/>
          <w:w w:val="34"/>
          <w:sz w:val="20"/>
          <w:szCs w:val="20"/>
        </w:rPr>
        <w:t>‐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x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;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J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O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0"/>
          <w:szCs w:val="20"/>
        </w:rPr>
        <w:jc w:val="left"/>
        <w:spacing w:before="22"/>
        <w:ind w:left="309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1"/>
          <w:w w:val="136"/>
          <w:sz w:val="20"/>
          <w:szCs w:val="20"/>
        </w:rPr>
        <w:t> </w:t>
      </w:r>
      <w:r>
        <w:rPr>
          <w:rFonts w:cs="Calibri" w:hAnsi="Calibri" w:eastAsia="Calibri" w:ascii="Calibri"/>
          <w:i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u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g</w:t>
      </w:r>
      <w:r>
        <w:rPr>
          <w:rFonts w:cs="Calibri" w:hAnsi="Calibri" w:eastAsia="Calibri" w:ascii="Calibri"/>
          <w:i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: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60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60"/>
          <w:sz w:val="20"/>
          <w:szCs w:val="20"/>
        </w:rPr>
        <w:t>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p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is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h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(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3"/>
          <w:w w:val="103"/>
          <w:sz w:val="20"/>
          <w:szCs w:val="20"/>
        </w:rPr>
        <w:t>m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v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b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l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,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e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an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d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   </w:t>
      </w:r>
      <w:r>
        <w:rPr>
          <w:rFonts w:cs="Calibri" w:hAnsi="Calibri" w:eastAsia="Calibri" w:ascii="Calibri"/>
          <w:spacing w:val="1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w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r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t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i</w:t>
      </w:r>
      <w:r>
        <w:rPr>
          <w:rFonts w:cs="Calibri" w:hAnsi="Calibri" w:eastAsia="Calibri" w:ascii="Calibri"/>
          <w:spacing w:val="2"/>
          <w:w w:val="103"/>
          <w:sz w:val="20"/>
          <w:szCs w:val="20"/>
        </w:rPr>
        <w:t>n</w:t>
      </w:r>
      <w:r>
        <w:rPr>
          <w:rFonts w:cs="Calibri" w:hAnsi="Calibri" w:eastAsia="Calibri" w:ascii="Calibri"/>
          <w:spacing w:val="1"/>
          <w:w w:val="103"/>
          <w:sz w:val="20"/>
          <w:szCs w:val="20"/>
        </w:rPr>
        <w:t>g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)</w:t>
      </w:r>
      <w:r>
        <w:rPr>
          <w:rFonts w:cs="Calibri" w:hAnsi="Calibri" w:eastAsia="Calibri" w:ascii="Calibri"/>
          <w:spacing w:val="1"/>
          <w:w w:val="45"/>
          <w:sz w:val="20"/>
          <w:szCs w:val="20"/>
        </w:rPr>
        <w:t>   </w:t>
      </w:r>
      <w:r>
        <w:rPr>
          <w:rFonts w:cs="Calibri" w:hAnsi="Calibri" w:eastAsia="Calibri" w:ascii="Calibri"/>
          <w:spacing w:val="0"/>
          <w:w w:val="46"/>
          <w:sz w:val="20"/>
          <w:szCs w:val="20"/>
        </w:rPr>
        <w:t> </w:t>
      </w:r>
      <w:r>
        <w:rPr>
          <w:rFonts w:cs="Calibri" w:hAnsi="Calibri" w:eastAsia="Calibri" w:ascii="Calibri"/>
          <w:spacing w:val="13"/>
          <w:w w:val="46"/>
          <w:sz w:val="20"/>
          <w:szCs w:val="20"/>
        </w:rPr>
        <w:t> </w:t>
      </w:r>
      <w:r>
        <w:rPr>
          <w:rFonts w:cs="Calibri" w:hAnsi="Calibri" w:eastAsia="Calibri" w:ascii="Calibri"/>
          <w:spacing w:val="0"/>
          <w:w w:val="25"/>
          <w:sz w:val="20"/>
          <w:szCs w:val="20"/>
        </w:rPr>
        <w:t> </w:t>
      </w:r>
      <w:r>
        <w:rPr>
          <w:rFonts w:cs="Calibri" w:hAnsi="Calibri" w:eastAsia="Calibri" w:ascii="Calibri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28"/>
        <w:ind w:left="6644"/>
        <w:sectPr>
          <w:type w:val="continuous"/>
          <w:pgSz w:w="12240" w:h="15840"/>
          <w:pgMar w:top="320" w:bottom="280" w:left="740" w:right="700"/>
        </w:sectPr>
      </w:pPr>
      <w:r>
        <w:rPr>
          <w:rFonts w:cs="Calibri" w:hAnsi="Calibri" w:eastAsia="Calibri" w:ascii="Calibri"/>
          <w:spacing w:val="1"/>
          <w:w w:val="99"/>
          <w:sz w:val="16"/>
          <w:szCs w:val="16"/>
        </w:rPr>
        <w:t>©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J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if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-10"/>
          <w:w w:val="99"/>
          <w:sz w:val="16"/>
          <w:szCs w:val="16"/>
        </w:rPr>
        <w:t> 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g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Am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a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n</w:t>
      </w:r>
      <w:r>
        <w:rPr>
          <w:rFonts w:cs="Calibri" w:hAnsi="Calibri" w:eastAsia="Calibri" w:ascii="Calibri"/>
          <w:spacing w:val="1"/>
          <w:w w:val="52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52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Un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v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s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i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y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Ca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Cent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e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r</w:t>
      </w:r>
      <w:r>
        <w:rPr>
          <w:rFonts w:cs="Calibri" w:hAnsi="Calibri" w:eastAsia="Calibri" w:ascii="Calibri"/>
          <w:spacing w:val="0"/>
          <w:w w:val="99"/>
          <w:sz w:val="16"/>
          <w:szCs w:val="16"/>
        </w:rPr>
        <w:t>,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2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0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1</w:t>
      </w:r>
      <w:r>
        <w:rPr>
          <w:rFonts w:cs="Calibri" w:hAnsi="Calibri" w:eastAsia="Calibri" w:ascii="Calibri"/>
          <w:spacing w:val="1"/>
          <w:w w:val="99"/>
          <w:sz w:val="16"/>
          <w:szCs w:val="16"/>
        </w:rPr>
        <w:t>3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8" w:lineRule="exact" w:line="280"/>
        <w:ind w:left="119"/>
      </w:pPr>
      <w:r>
        <w:pict>
          <v:group style="position:absolute;margin-left:23.773pt;margin-top:18.2529pt;width:574.08pt;height:34.32pt;mso-position-horizontal-relative:page;mso-position-vertical-relative:page;z-index:-1257" coordorigin="475,365" coordsize="11482,686">
            <v:shape type="#_x0000_t75" style="position:absolute;left:475;top:365;width:11482;height:686">
              <v:imagedata o:title="" r:id="rId18"/>
            </v:shape>
            <v:shape style="position:absolute;left:545;top:401;width:11340;height:540" coordorigin="545,401" coordsize="11340,540" path="m545,401l545,941,11885,941,11885,401,545,401xe" filled="t" fillcolor="#7E7E7E" stroked="f">
              <v:path arrowok="t"/>
              <v:fill/>
            </v:shape>
            <v:shape type="#_x0000_t75" style="position:absolute;left:555;top:483;width:11328;height:384">
              <v:imagedata o:title="" r:id="rId19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FFFFFF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: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42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-4"/>
          <w:w w:val="100"/>
          <w:sz w:val="24"/>
          <w:szCs w:val="24"/>
        </w:rPr>
        <w:t>k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am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,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mm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y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nc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Calibri" w:hAnsi="Calibri" w:eastAsia="Calibri" w:ascii="Calibri"/>
          <w:sz w:val="28"/>
          <w:szCs w:val="28"/>
        </w:rPr>
        <w:jc w:val="center"/>
        <w:spacing w:before="5"/>
        <w:ind w:left="4142" w:right="4109"/>
      </w:pPr>
      <w:r>
        <w:rPr>
          <w:rFonts w:cs="Calibri" w:hAnsi="Calibri" w:eastAsia="Calibri" w:ascii="Calibri"/>
          <w:b/>
          <w:spacing w:val="1"/>
          <w:w w:val="99"/>
          <w:sz w:val="28"/>
          <w:szCs w:val="28"/>
        </w:rPr>
        <w:t>FI</w:t>
      </w:r>
      <w:r>
        <w:rPr>
          <w:rFonts w:cs="Calibri" w:hAnsi="Calibri" w:eastAsia="Calibri" w:ascii="Calibri"/>
          <w:b/>
          <w:spacing w:val="1"/>
          <w:w w:val="99"/>
          <w:sz w:val="28"/>
          <w:szCs w:val="28"/>
        </w:rPr>
        <w:t>RSTN</w:t>
      </w:r>
      <w:r>
        <w:rPr>
          <w:rFonts w:cs="Calibri" w:hAnsi="Calibri" w:eastAsia="Calibri" w:ascii="Calibri"/>
          <w:b/>
          <w:spacing w:val="1"/>
          <w:w w:val="99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1"/>
          <w:w w:val="99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1"/>
          <w:w w:val="51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1"/>
          <w:w w:val="51"/>
          <w:sz w:val="28"/>
          <w:szCs w:val="28"/>
        </w:rPr>
        <w:t>   </w:t>
      </w:r>
      <w:r>
        <w:rPr>
          <w:rFonts w:cs="Calibri" w:hAnsi="Calibri" w:eastAsia="Calibri" w:ascii="Calibri"/>
          <w:b/>
          <w:spacing w:val="0"/>
          <w:w w:val="51"/>
          <w:sz w:val="28"/>
          <w:szCs w:val="28"/>
        </w:rPr>
        <w:t> </w:t>
      </w:r>
      <w:r>
        <w:rPr>
          <w:rFonts w:cs="Calibri" w:hAnsi="Calibri" w:eastAsia="Calibri" w:ascii="Calibri"/>
          <w:b/>
          <w:spacing w:val="1"/>
          <w:w w:val="99"/>
          <w:sz w:val="28"/>
          <w:szCs w:val="28"/>
        </w:rPr>
        <w:t>LASTN</w:t>
      </w:r>
      <w:r>
        <w:rPr>
          <w:rFonts w:cs="Calibri" w:hAnsi="Calibri" w:eastAsia="Calibri" w:ascii="Calibri"/>
          <w:b/>
          <w:spacing w:val="1"/>
          <w:w w:val="99"/>
          <w:sz w:val="28"/>
          <w:szCs w:val="28"/>
        </w:rPr>
        <w:t>A</w:t>
      </w:r>
      <w:r>
        <w:rPr>
          <w:rFonts w:cs="Calibri" w:hAnsi="Calibri" w:eastAsia="Calibri" w:ascii="Calibri"/>
          <w:b/>
          <w:spacing w:val="1"/>
          <w:w w:val="99"/>
          <w:sz w:val="28"/>
          <w:szCs w:val="28"/>
        </w:rPr>
        <w:t>M</w:t>
      </w:r>
      <w:r>
        <w:rPr>
          <w:rFonts w:cs="Calibri" w:hAnsi="Calibri" w:eastAsia="Calibri" w:ascii="Calibri"/>
          <w:b/>
          <w:spacing w:val="1"/>
          <w:w w:val="99"/>
          <w:sz w:val="28"/>
          <w:szCs w:val="28"/>
        </w:rPr>
        <w:t>E</w:t>
      </w:r>
      <w:r>
        <w:rPr>
          <w:rFonts w:cs="Calibri" w:hAnsi="Calibri" w:eastAsia="Calibri" w:ascii="Calibri"/>
          <w:b/>
          <w:spacing w:val="0"/>
          <w:w w:val="24"/>
          <w:sz w:val="28"/>
          <w:szCs w:val="28"/>
        </w:rPr>
        <w:t>   </w:t>
      </w:r>
      <w:r>
        <w:rPr>
          <w:rFonts w:cs="Calibri" w:hAnsi="Calibri" w:eastAsia="Calibri" w:ascii="Calibri"/>
          <w:b/>
          <w:spacing w:val="0"/>
          <w:w w:val="24"/>
          <w:sz w:val="28"/>
          <w:szCs w:val="28"/>
        </w:rPr>
        <w:t> </w:t>
      </w:r>
      <w:r>
        <w:rPr>
          <w:rFonts w:cs="Calibri" w:hAnsi="Calibri" w:eastAsia="Calibri" w:ascii="Calibri"/>
          <w:spacing w:val="0"/>
          <w:w w:val="100"/>
          <w:sz w:val="28"/>
          <w:szCs w:val="28"/>
        </w:rPr>
      </w:r>
    </w:p>
    <w:p>
      <w:pPr>
        <w:rPr>
          <w:rFonts w:cs="Calibri" w:hAnsi="Calibri" w:eastAsia="Calibri" w:ascii="Calibri"/>
          <w:sz w:val="21"/>
          <w:szCs w:val="21"/>
        </w:rPr>
        <w:jc w:val="center"/>
        <w:spacing w:before="14" w:lineRule="exact" w:line="240"/>
        <w:ind w:left="877" w:right="860"/>
      </w:pPr>
      <w:r>
        <w:rPr>
          <w:rFonts w:cs="Calibri" w:hAnsi="Calibri" w:eastAsia="Calibri" w:ascii="Calibri"/>
          <w:spacing w:val="2"/>
          <w:w w:val="100"/>
          <w:sz w:val="21"/>
          <w:szCs w:val="21"/>
        </w:rPr>
        <w:t>4400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 </w:t>
      </w:r>
      <w:r>
        <w:rPr>
          <w:rFonts w:cs="Calibri" w:hAnsi="Calibri" w:eastAsia="Calibri" w:ascii="Calibri"/>
          <w:spacing w:val="1"/>
          <w:w w:val="100"/>
          <w:sz w:val="21"/>
          <w:szCs w:val="21"/>
        </w:rPr>
        <w:t> 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M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u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Av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enu</w:t>
      </w:r>
      <w:r>
        <w:rPr>
          <w:rFonts w:cs="Calibri" w:hAnsi="Calibri" w:eastAsia="Calibri" w:ascii="Calibri"/>
          <w:spacing w:val="2"/>
          <w:w w:val="53"/>
          <w:sz w:val="21"/>
          <w:szCs w:val="21"/>
        </w:rPr>
        <w:t>e</w:t>
      </w:r>
      <w:r>
        <w:rPr>
          <w:rFonts w:cs="Calibri" w:hAnsi="Calibri" w:eastAsia="Calibri" w:ascii="Calibri"/>
          <w:spacing w:val="2"/>
          <w:w w:val="53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53"/>
          <w:sz w:val="21"/>
          <w:szCs w:val="21"/>
        </w:rPr>
        <w:t> 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3"/>
          <w:w w:val="103"/>
          <w:sz w:val="21"/>
          <w:szCs w:val="21"/>
        </w:rPr>
        <w:t>W</w:t>
      </w:r>
      <w:r>
        <w:rPr>
          <w:rFonts w:cs="Calibri" w:hAnsi="Calibri" w:eastAsia="Calibri" w:ascii="Calibri"/>
          <w:spacing w:val="1"/>
          <w:w w:val="68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68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68"/>
          <w:sz w:val="21"/>
          <w:szCs w:val="21"/>
        </w:rPr>
        <w:t> </w:t>
      </w:r>
      <w:r>
        <w:rPr>
          <w:rFonts w:cs="Calibri" w:hAnsi="Calibri" w:eastAsia="Calibri" w:ascii="Calibri"/>
          <w:spacing w:val="3"/>
          <w:w w:val="68"/>
          <w:sz w:val="21"/>
          <w:szCs w:val="21"/>
        </w:rPr>
        <w:t>W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a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s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h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i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g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t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o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n</w:t>
      </w:r>
      <w:r>
        <w:rPr>
          <w:rFonts w:cs="Calibri" w:hAnsi="Calibri" w:eastAsia="Calibri" w:ascii="Calibri"/>
          <w:spacing w:val="1"/>
          <w:w w:val="63"/>
          <w:sz w:val="21"/>
          <w:szCs w:val="21"/>
        </w:rPr>
        <w:t>,</w:t>
      </w:r>
      <w:r>
        <w:rPr>
          <w:rFonts w:cs="Calibri" w:hAnsi="Calibri" w:eastAsia="Calibri" w:ascii="Calibri"/>
          <w:spacing w:val="1"/>
          <w:w w:val="63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63"/>
          <w:sz w:val="21"/>
          <w:szCs w:val="21"/>
        </w:rPr>
        <w:t> </w:t>
      </w:r>
      <w:r>
        <w:rPr>
          <w:rFonts w:cs="Calibri" w:hAnsi="Calibri" w:eastAsia="Calibri" w:ascii="Calibri"/>
          <w:spacing w:val="2"/>
          <w:w w:val="63"/>
          <w:sz w:val="21"/>
          <w:szCs w:val="21"/>
        </w:rPr>
        <w:t>D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C</w:t>
      </w:r>
      <w:r>
        <w:rPr>
          <w:rFonts w:cs="Calibri" w:hAnsi="Calibri" w:eastAsia="Calibri" w:ascii="Calibri"/>
          <w:spacing w:val="1"/>
          <w:w w:val="53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53"/>
          <w:sz w:val="21"/>
          <w:szCs w:val="21"/>
        </w:rPr>
        <w:t> </w:t>
      </w:r>
      <w:r>
        <w:rPr>
          <w:rFonts w:cs="Calibri" w:hAnsi="Calibri" w:eastAsia="Calibri" w:ascii="Calibri"/>
          <w:spacing w:val="2"/>
          <w:w w:val="53"/>
          <w:sz w:val="21"/>
          <w:szCs w:val="21"/>
        </w:rPr>
        <w:t>2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0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16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25"/>
          <w:sz w:val="21"/>
          <w:szCs w:val="21"/>
        </w:rPr>
        <w:t> </w:t>
      </w:r>
      <w:r>
        <w:rPr>
          <w:rFonts w:cs="Wingdings" w:hAnsi="Wingdings" w:eastAsia="Wingdings" w:ascii="Wingdings"/>
          <w:spacing w:val="0"/>
          <w:w w:val="103"/>
          <w:sz w:val="21"/>
          <w:szCs w:val="21"/>
        </w:rPr>
      </w:r>
      <w:r>
        <w:rPr>
          <w:rFonts w:cs="Wingdings" w:hAnsi="Wingdings" w:eastAsia="Wingdings" w:ascii="Wingdings"/>
          <w:spacing w:val="2"/>
          <w:w w:val="103"/>
          <w:sz w:val="21"/>
          <w:szCs w:val="21"/>
        </w:rPr>
      </w:r>
      <w:hyperlink r:id="rId20">
        <w:r>
          <w:rPr>
            <w:rFonts w:cs="Calibri" w:hAnsi="Calibri" w:eastAsia="Calibri" w:ascii="Calibri"/>
            <w:spacing w:val="0"/>
            <w:w w:val="25"/>
            <w:sz w:val="21"/>
            <w:szCs w:val="21"/>
          </w:rPr>
          <w:t>   </w:t>
        </w:r>
        <w:r>
          <w:rPr>
            <w:rFonts w:cs="Calibri" w:hAnsi="Calibri" w:eastAsia="Calibri" w:ascii="Calibri"/>
            <w:spacing w:val="1"/>
            <w:w w:val="25"/>
            <w:sz w:val="21"/>
            <w:szCs w:val="21"/>
          </w:rPr>
          <w:t> 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st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u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d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n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3"/>
            <w:w w:val="103"/>
            <w:sz w:val="21"/>
            <w:szCs w:val="21"/>
          </w:rPr>
          <w:t>@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st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u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d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n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t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a</w:t>
        </w:r>
        <w:r>
          <w:rPr>
            <w:rFonts w:cs="Calibri" w:hAnsi="Calibri" w:eastAsia="Calibri" w:ascii="Calibri"/>
            <w:spacing w:val="3"/>
            <w:w w:val="103"/>
            <w:sz w:val="21"/>
            <w:szCs w:val="21"/>
          </w:rPr>
          <w:t>m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r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ic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a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n</w:t>
        </w:r>
        <w:r>
          <w:rPr>
            <w:rFonts w:cs="Calibri" w:hAnsi="Calibri" w:eastAsia="Calibri" w:ascii="Calibri"/>
            <w:spacing w:val="1"/>
            <w:w w:val="103"/>
            <w:sz w:val="21"/>
            <w:szCs w:val="21"/>
          </w:rPr>
          <w:t>.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e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d</w:t>
        </w:r>
        <w:r>
          <w:rPr>
            <w:rFonts w:cs="Calibri" w:hAnsi="Calibri" w:eastAsia="Calibri" w:ascii="Calibri"/>
            <w:spacing w:val="2"/>
            <w:w w:val="103"/>
            <w:sz w:val="21"/>
            <w:szCs w:val="21"/>
          </w:rPr>
          <w:t>u</w:t>
        </w:r>
      </w:hyperlink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25"/>
          <w:sz w:val="21"/>
          <w:szCs w:val="21"/>
        </w:rPr>
        <w:t> </w:t>
      </w:r>
      <w:r>
        <w:rPr>
          <w:rFonts w:cs="Wingdings" w:hAnsi="Wingdings" w:eastAsia="Wingdings" w:ascii="Wingdings"/>
          <w:spacing w:val="0"/>
          <w:w w:val="103"/>
          <w:sz w:val="21"/>
          <w:szCs w:val="21"/>
        </w:rPr>
      </w:r>
      <w:r>
        <w:rPr>
          <w:rFonts w:cs="Wingdings" w:hAnsi="Wingdings" w:eastAsia="Wingdings" w:ascii="Wingdings"/>
          <w:spacing w:val="2"/>
          <w:w w:val="103"/>
          <w:sz w:val="21"/>
          <w:szCs w:val="21"/>
        </w:rPr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1"/>
          <w:w w:val="103"/>
          <w:sz w:val="21"/>
          <w:szCs w:val="21"/>
        </w:rPr>
        <w:t>(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202</w:t>
      </w:r>
      <w:r>
        <w:rPr>
          <w:rFonts w:cs="Calibri" w:hAnsi="Calibri" w:eastAsia="Calibri" w:ascii="Calibri"/>
          <w:spacing w:val="1"/>
          <w:w w:val="45"/>
          <w:sz w:val="21"/>
          <w:szCs w:val="21"/>
        </w:rPr>
        <w:t>)</w:t>
      </w:r>
      <w:r>
        <w:rPr>
          <w:rFonts w:cs="Calibri" w:hAnsi="Calibri" w:eastAsia="Calibri" w:ascii="Calibri"/>
          <w:spacing w:val="1"/>
          <w:w w:val="45"/>
          <w:sz w:val="21"/>
          <w:szCs w:val="21"/>
        </w:rPr>
        <w:t>   </w:t>
      </w:r>
      <w:r>
        <w:rPr>
          <w:rFonts w:cs="Calibri" w:hAnsi="Calibri" w:eastAsia="Calibri" w:ascii="Calibri"/>
          <w:spacing w:val="1"/>
          <w:w w:val="45"/>
          <w:sz w:val="21"/>
          <w:szCs w:val="21"/>
        </w:rPr>
        <w:t> 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222</w:t>
      </w:r>
      <w:r>
        <w:rPr>
          <w:rFonts w:cs="Calibri" w:hAnsi="Calibri" w:eastAsia="Calibri" w:ascii="Calibri"/>
          <w:spacing w:val="0"/>
          <w:w w:val="34"/>
          <w:sz w:val="21"/>
          <w:szCs w:val="21"/>
        </w:rPr>
        <w:t>-­</w:t>
      </w:r>
      <w:r>
        <w:rPr>
          <w:rFonts w:cs="Calibri" w:hAnsi="Calibri" w:eastAsia="Calibri" w:ascii="Calibri"/>
          <w:spacing w:val="1"/>
          <w:w w:val="34"/>
          <w:sz w:val="21"/>
          <w:szCs w:val="21"/>
        </w:rPr>
        <w:t>‐</w:t>
      </w:r>
      <w:r>
        <w:rPr>
          <w:rFonts w:cs="Calibri" w:hAnsi="Calibri" w:eastAsia="Calibri" w:ascii="Calibri"/>
          <w:spacing w:val="2"/>
          <w:w w:val="103"/>
          <w:sz w:val="21"/>
          <w:szCs w:val="21"/>
        </w:rPr>
        <w:t>5555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   </w:t>
      </w:r>
      <w:r>
        <w:rPr>
          <w:rFonts w:cs="Calibri" w:hAnsi="Calibri" w:eastAsia="Calibri" w:ascii="Calibri"/>
          <w:spacing w:val="0"/>
          <w:w w:val="25"/>
          <w:sz w:val="21"/>
          <w:szCs w:val="21"/>
        </w:rPr>
        <w:t> </w:t>
      </w:r>
      <w:r>
        <w:rPr>
          <w:rFonts w:cs="Calibri" w:hAnsi="Calibri" w:eastAsia="Calibri" w:ascii="Calibri"/>
          <w:spacing w:val="0"/>
          <w:w w:val="100"/>
          <w:sz w:val="21"/>
          <w:szCs w:val="21"/>
        </w:rPr>
      </w:r>
    </w:p>
    <w:p>
      <w:pPr>
        <w:rPr>
          <w:sz w:val="4"/>
          <w:szCs w:val="4"/>
        </w:rPr>
        <w:jc w:val="left"/>
        <w:spacing w:before="7" w:lineRule="exact" w:line="40"/>
      </w:pPr>
      <w:r>
        <w:rPr>
          <w:sz w:val="4"/>
          <w:szCs w:val="4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161" w:hRule="exact"/>
        </w:trPr>
        <w:tc>
          <w:tcPr>
            <w:tcW w:w="3612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12"/>
                <w:szCs w:val="12"/>
              </w:rPr>
              <w:jc w:val="left"/>
              <w:spacing w:lineRule="exact" w:line="120"/>
              <w:ind w:left="40"/>
            </w:pPr>
            <w:r>
              <w:rPr>
                <w:rFonts w:cs="Calibri" w:hAnsi="Calibri" w:eastAsia="Calibri" w:ascii="Calibri"/>
                <w:w w:val="25"/>
                <w:sz w:val="12"/>
                <w:szCs w:val="1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12"/>
                <w:szCs w:val="1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12"/>
                <w:szCs w:val="12"/>
              </w:rPr>
            </w:r>
          </w:p>
        </w:tc>
        <w:tc>
          <w:tcPr>
            <w:tcW w:w="413" w:type="dxa"/>
            <w:tcBorders>
              <w:top w:val="single" w:sz="7" w:space="0" w:color="000000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877" w:type="dxa"/>
            <w:gridSpan w:val="7"/>
            <w:vMerge w:val="restart"/>
            <w:tcBorders>
              <w:top w:val="single" w:sz="7" w:space="0" w:color="000000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67" w:hRule="exact"/>
        </w:trPr>
        <w:tc>
          <w:tcPr>
            <w:tcW w:w="3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1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877" w:type="dxa"/>
            <w:gridSpan w:val="7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3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3"/>
                <w:w w:val="102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1"/>
                <w:w w:val="68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68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68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4"/>
                <w:w w:val="68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3"/>
                <w:w w:val="63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8"/>
            </w:pPr>
            <w:r>
              <w:rPr>
                <w:rFonts w:cs="Calibri" w:hAnsi="Calibri" w:eastAsia="Calibri" w:ascii="Calibri"/>
                <w:b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99" w:right="299"/>
            </w:pPr>
            <w:r>
              <w:rPr>
                <w:rFonts w:cs="Calibri" w:hAnsi="Calibri" w:eastAsia="Calibri" w:ascii="Calibri"/>
                <w:b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99" w:right="299"/>
            </w:pPr>
            <w:r>
              <w:rPr>
                <w:rFonts w:cs="Calibri" w:hAnsi="Calibri" w:eastAsia="Calibri" w:ascii="Calibri"/>
                <w:b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99" w:right="299"/>
            </w:pPr>
            <w:r>
              <w:rPr>
                <w:rFonts w:cs="Calibri" w:hAnsi="Calibri" w:eastAsia="Calibri" w:ascii="Calibri"/>
                <w:b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99" w:right="299"/>
            </w:pPr>
            <w:r>
              <w:rPr>
                <w:rFonts w:cs="Calibri" w:hAnsi="Calibri" w:eastAsia="Calibri" w:ascii="Calibri"/>
                <w:b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99" w:right="299"/>
            </w:pPr>
            <w:r>
              <w:rPr>
                <w:rFonts w:cs="Calibri" w:hAnsi="Calibri" w:eastAsia="Calibri" w:ascii="Calibri"/>
                <w:b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99" w:right="299"/>
            </w:pPr>
            <w:r>
              <w:rPr>
                <w:rFonts w:cs="Calibri" w:hAnsi="Calibri" w:eastAsia="Calibri" w:ascii="Calibri"/>
                <w:b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2557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b/>
                <w:spacing w:val="1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b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  <w:tr>
        <w:trPr>
          <w:trHeight w:val="269" w:hRule="exact"/>
        </w:trPr>
        <w:tc>
          <w:tcPr>
            <w:tcW w:w="3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Ba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he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5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Po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enc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28"/>
            </w:pPr>
            <w:r>
              <w:rPr>
                <w:rFonts w:cs="Calibri" w:hAnsi="Calibri" w:eastAsia="Calibri" w:ascii="Calibri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877" w:type="dxa"/>
            <w:gridSpan w:val="7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3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GP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61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spacing w:val="1"/>
                <w:w w:val="61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61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61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8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/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4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.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877" w:type="dxa"/>
            <w:gridSpan w:val="7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487" w:hRule="exact"/>
        </w:trPr>
        <w:tc>
          <w:tcPr>
            <w:tcW w:w="3612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 w:right="-24"/>
            </w:pPr>
            <w:r>
              <w:rPr>
                <w:rFonts w:cs="Calibri" w:hAnsi="Calibri" w:eastAsia="Calibri" w:ascii="Calibri"/>
                <w:i/>
                <w:spacing w:val="3"/>
                <w:w w:val="102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i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: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3"/>
                <w:w w:val="63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’</w:t>
            </w:r>
            <w:r>
              <w:rPr>
                <w:rFonts w:cs="Calibri" w:hAnsi="Calibri" w:eastAsia="Calibri" w:ascii="Calibri"/>
                <w:spacing w:val="2"/>
                <w:w w:val="49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49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49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(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Fa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2010</w:t>
            </w:r>
            <w:r>
              <w:rPr>
                <w:rFonts w:cs="Calibri" w:hAnsi="Calibri" w:eastAsia="Calibri" w:ascii="Calibri"/>
                <w:spacing w:val="0"/>
                <w:w w:val="34"/>
                <w:sz w:val="22"/>
                <w:szCs w:val="22"/>
              </w:rPr>
              <w:t>-­</w:t>
            </w:r>
            <w:r>
              <w:rPr>
                <w:rFonts w:cs="Calibri" w:hAnsi="Calibri" w:eastAsia="Calibri" w:ascii="Calibri"/>
                <w:spacing w:val="1"/>
                <w:w w:val="34"/>
                <w:sz w:val="22"/>
                <w:szCs w:val="22"/>
              </w:rPr>
              <w:t>‐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)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  <w:p>
            <w:pPr>
              <w:rPr>
                <w:rFonts w:cs="Calibri" w:hAnsi="Calibri" w:eastAsia="Calibri" w:ascii="Calibri"/>
                <w:sz w:val="16"/>
                <w:szCs w:val="16"/>
              </w:rPr>
              <w:jc w:val="left"/>
              <w:spacing w:before="3"/>
              <w:ind w:left="40"/>
            </w:pPr>
            <w:r>
              <w:rPr>
                <w:rFonts w:cs="Calibri" w:hAnsi="Calibri" w:eastAsia="Calibri" w:ascii="Calibri"/>
                <w:w w:val="24"/>
                <w:sz w:val="16"/>
                <w:szCs w:val="16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4"/>
                <w:sz w:val="16"/>
                <w:szCs w:val="16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413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6877" w:type="dxa"/>
            <w:gridSpan w:val="7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00"/>
        <w:ind w:left="145"/>
      </w:pP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Ch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ve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61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6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6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61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6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61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z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</w:t>
      </w:r>
      <w:r>
        <w:rPr>
          <w:rFonts w:cs="Calibri" w:hAnsi="Calibri" w:eastAsia="Calibri" w:ascii="Calibri"/>
          <w:spacing w:val="6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Sep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tbl>
      <w:tblPr>
        <w:tblW w:w="0" w:type="auto"/>
        <w:tblLook w:val="01E0"/>
        <w:jc w:val="left"/>
        <w:tblInd w:w="10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295" w:hRule="exact"/>
        </w:trPr>
        <w:tc>
          <w:tcPr>
            <w:tcW w:w="6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before="17"/>
              <w:ind w:left="40"/>
            </w:pP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Co</w:t>
            </w:r>
            <w:r>
              <w:rPr>
                <w:rFonts w:cs="Calibri" w:hAnsi="Calibri" w:eastAsia="Calibri" w:ascii="Calibri"/>
                <w:spacing w:val="3"/>
                <w:w w:val="100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0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8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1"/>
                <w:w w:val="100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5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v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l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3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673" w:type="dxa"/>
            <w:gridSpan w:val="3"/>
            <w:vMerge w:val="restart"/>
            <w:tcBorders>
              <w:top w:val="nil" w:sz="6" w:space="0" w:color="auto"/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6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673" w:type="dxa"/>
            <w:gridSpan w:val="3"/>
            <w:vMerge w:val=""/>
            <w:tcBorders>
              <w:left w:val="nil" w:sz="6" w:space="0" w:color="auto"/>
              <w:right w:val="nil" w:sz="6" w:space="0" w:color="auto"/>
            </w:tcBorders>
          </w:tcPr>
          <w:p/>
        </w:tc>
      </w:tr>
      <w:tr>
        <w:trPr>
          <w:trHeight w:val="269" w:hRule="exact"/>
        </w:trPr>
        <w:tc>
          <w:tcPr>
            <w:tcW w:w="6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EX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ER</w:t>
            </w:r>
            <w:r>
              <w:rPr>
                <w:rFonts w:cs="Calibri" w:hAnsi="Calibri" w:eastAsia="Calibri" w:ascii="Calibri"/>
                <w:b/>
                <w:spacing w:val="1"/>
                <w:w w:val="100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3"/>
                <w:w w:val="100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0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6"/>
                <w:w w:val="100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4673" w:type="dxa"/>
            <w:gridSpan w:val="3"/>
            <w:vMerge w:val=""/>
            <w:tcBorders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10" w:hRule="exact"/>
        </w:trPr>
        <w:tc>
          <w:tcPr>
            <w:tcW w:w="620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40"/>
            </w:pPr>
            <w:r>
              <w:rPr>
                <w:rFonts w:cs="Calibri" w:hAnsi="Calibri" w:eastAsia="Calibri" w:ascii="Calibri"/>
                <w:i/>
                <w:spacing w:val="2"/>
                <w:w w:val="103"/>
                <w:sz w:val="22"/>
                <w:szCs w:val="22"/>
              </w:rPr>
              <w:t>Re</w:t>
            </w:r>
            <w:r>
              <w:rPr>
                <w:rFonts w:cs="Calibri" w:hAnsi="Calibri" w:eastAsia="Calibri" w:ascii="Calibri"/>
                <w:i/>
                <w:spacing w:val="1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ea</w:t>
            </w:r>
            <w:r>
              <w:rPr>
                <w:rFonts w:cs="Calibri" w:hAnsi="Calibri" w:eastAsia="Calibri" w:ascii="Calibri"/>
                <w:i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i/>
                <w:spacing w:val="2"/>
                <w:w w:val="53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i/>
                <w:spacing w:val="2"/>
                <w:w w:val="53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i/>
                <w:spacing w:val="1"/>
                <w:w w:val="53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i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i/>
                <w:spacing w:val="2"/>
                <w:w w:val="103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i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i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i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42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42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42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Cen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1"/>
                <w:w w:val="102"/>
                <w:sz w:val="22"/>
                <w:szCs w:val="22"/>
              </w:rPr>
              <w:t>f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3"/>
                <w:w w:val="102"/>
                <w:sz w:val="22"/>
                <w:szCs w:val="22"/>
              </w:rPr>
              <w:t>m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b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b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b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b/>
                <w:spacing w:val="2"/>
                <w:w w:val="102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b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b/>
                <w:spacing w:val="1"/>
                <w:w w:val="103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b/>
                <w:spacing w:val="2"/>
                <w:w w:val="103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1"/>
                <w:w w:val="68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68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68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4"/>
                <w:w w:val="68"/>
                <w:sz w:val="22"/>
                <w:szCs w:val="22"/>
              </w:rPr>
              <w:t>W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h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i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g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o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,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63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3"/>
                <w:w w:val="63"/>
                <w:sz w:val="22"/>
                <w:szCs w:val="22"/>
              </w:rPr>
              <w:t>D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C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-9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695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75" w:right="299"/>
            </w:pPr>
            <w:r>
              <w:rPr>
                <w:rFonts w:cs="Calibri" w:hAnsi="Calibri" w:eastAsia="Calibri" w:ascii="Calibri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72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center"/>
              <w:spacing w:lineRule="exact" w:line="240"/>
              <w:ind w:left="299" w:right="299"/>
            </w:pPr>
            <w:r>
              <w:rPr>
                <w:rFonts w:cs="Calibri" w:hAnsi="Calibri" w:eastAsia="Calibri" w:ascii="Calibri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  <w:tc>
          <w:tcPr>
            <w:tcW w:w="3258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Calibri" w:hAnsi="Calibri" w:eastAsia="Calibri" w:ascii="Calibri"/>
                <w:sz w:val="22"/>
                <w:szCs w:val="22"/>
              </w:rPr>
              <w:jc w:val="left"/>
              <w:spacing w:lineRule="exact" w:line="240"/>
              <w:ind w:left="336"/>
            </w:pP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  </w:t>
            </w:r>
            <w:r>
              <w:rPr>
                <w:rFonts w:cs="Calibri" w:hAnsi="Calibri" w:eastAsia="Calibri" w:ascii="Calibri"/>
                <w:spacing w:val="2"/>
                <w:w w:val="26"/>
                <w:sz w:val="22"/>
                <w:szCs w:val="22"/>
              </w:rPr>
              <w:t> </w:t>
            </w:r>
            <w:r>
              <w:rPr>
                <w:rFonts w:cs="Calibri" w:hAnsi="Calibri" w:eastAsia="Calibri" w:ascii="Calibri"/>
                <w:spacing w:val="0"/>
                <w:w w:val="26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J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u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a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y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1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2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0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1</w:t>
            </w:r>
            <w:r>
              <w:rPr>
                <w:rFonts w:cs="Calibri" w:hAnsi="Calibri" w:eastAsia="Calibri" w:ascii="Calibri"/>
                <w:spacing w:val="3"/>
                <w:w w:val="103"/>
                <w:sz w:val="22"/>
                <w:szCs w:val="22"/>
              </w:rPr>
              <w:t>3</w:t>
            </w:r>
            <w:r>
              <w:rPr>
                <w:rFonts w:cs="Calibri" w:hAnsi="Calibri" w:eastAsia="Calibri" w:ascii="Calibri"/>
                <w:spacing w:val="0"/>
                <w:w w:val="34"/>
                <w:sz w:val="22"/>
                <w:szCs w:val="22"/>
              </w:rPr>
              <w:t>-­</w:t>
            </w:r>
            <w:r>
              <w:rPr>
                <w:rFonts w:cs="Calibri" w:hAnsi="Calibri" w:eastAsia="Calibri" w:ascii="Calibri"/>
                <w:spacing w:val="1"/>
                <w:w w:val="34"/>
                <w:sz w:val="22"/>
                <w:szCs w:val="22"/>
              </w:rPr>
              <w:t>‐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p</w:t>
            </w:r>
            <w:r>
              <w:rPr>
                <w:rFonts w:cs="Calibri" w:hAnsi="Calibri" w:eastAsia="Calibri" w:ascii="Calibri"/>
                <w:spacing w:val="1"/>
                <w:w w:val="102"/>
                <w:sz w:val="22"/>
                <w:szCs w:val="22"/>
              </w:rPr>
              <w:t>r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s</w:t>
            </w:r>
            <w:r>
              <w:rPr>
                <w:rFonts w:cs="Calibri" w:hAnsi="Calibri" w:eastAsia="Calibri" w:ascii="Calibri"/>
                <w:spacing w:val="2"/>
                <w:w w:val="102"/>
                <w:sz w:val="22"/>
                <w:szCs w:val="22"/>
              </w:rPr>
              <w:t>e</w:t>
            </w:r>
            <w:r>
              <w:rPr>
                <w:rFonts w:cs="Calibri" w:hAnsi="Calibri" w:eastAsia="Calibri" w:ascii="Calibri"/>
                <w:spacing w:val="2"/>
                <w:w w:val="103"/>
                <w:sz w:val="22"/>
                <w:szCs w:val="22"/>
              </w:rPr>
              <w:t>n</w:t>
            </w:r>
            <w:r>
              <w:rPr>
                <w:rFonts w:cs="Calibri" w:hAnsi="Calibri" w:eastAsia="Calibri" w:ascii="Calibri"/>
                <w:spacing w:val="1"/>
                <w:w w:val="103"/>
                <w:sz w:val="22"/>
                <w:szCs w:val="22"/>
              </w:rPr>
              <w:t>t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   </w:t>
            </w:r>
            <w:r>
              <w:rPr>
                <w:rFonts w:cs="Calibri" w:hAnsi="Calibri" w:eastAsia="Calibri" w:ascii="Calibri"/>
                <w:spacing w:val="0"/>
                <w:w w:val="25"/>
                <w:sz w:val="22"/>
                <w:szCs w:val="22"/>
              </w:rPr>
              <w:t> </w:t>
            </w:r>
            <w:r>
              <w:rPr>
                <w:rFonts w:cs="Calibri" w:hAnsi="Calibri" w:eastAsia="Calibri" w:ascii="Calibri"/>
                <w:spacing w:val="0"/>
                <w:w w:val="100"/>
                <w:sz w:val="22"/>
                <w:szCs w:val="22"/>
              </w:rPr>
            </w:r>
          </w:p>
        </w:tc>
      </w:tr>
    </w:tbl>
    <w:p>
      <w:pPr>
        <w:rPr>
          <w:rFonts w:cs="Calibri" w:hAnsi="Calibri" w:eastAsia="Calibri" w:ascii="Calibri"/>
          <w:sz w:val="22"/>
          <w:szCs w:val="22"/>
        </w:rPr>
        <w:jc w:val="left"/>
        <w:spacing w:lineRule="exact" w:line="220"/>
        <w:ind w:left="145"/>
      </w:pPr>
      <w:r>
        <w:rPr>
          <w:rFonts w:cs="Times New Roman" w:hAnsi="Times New Roman" w:eastAsia="Times New Roman" w:ascii="Times New Roman"/>
          <w:spacing w:val="0"/>
          <w:w w:val="135"/>
          <w:position w:val="1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position w:val="1"/>
          <w:sz w:val="22"/>
          <w:szCs w:val="22"/>
        </w:rPr>
        <w:t>Condu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0"/>
          <w:position w:val="1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position w:val="1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2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ft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position w:val="1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3"/>
          <w:position w:val="1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3"/>
          <w:position w:val="1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2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2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2"/>
          <w:position w:val="1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position w:val="1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z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’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k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3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3"/>
          <w:position w:val="1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position w:val="1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3"/>
          <w:position w:val="1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position w:val="1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position w:val="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2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nd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se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49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49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9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49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49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9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su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49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49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9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abo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0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3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ve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70"/>
          <w:sz w:val="22"/>
          <w:szCs w:val="22"/>
        </w:rPr>
        <w:t>sks</w:t>
      </w:r>
      <w:r>
        <w:rPr>
          <w:rFonts w:cs="Calibri" w:hAnsi="Calibri" w:eastAsia="Calibri" w:ascii="Calibri"/>
          <w:spacing w:val="2"/>
          <w:w w:val="70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70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ns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49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49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9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45"/>
      </w:pPr>
      <w:r>
        <w:rPr>
          <w:rFonts w:cs="Calibri" w:hAnsi="Calibri" w:eastAsia="Calibri" w:ascii="Calibri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45"/>
      </w:pPr>
      <w:r>
        <w:rPr>
          <w:rFonts w:cs="Calibri" w:hAnsi="Calibri" w:eastAsia="Calibri" w:ascii="Calibri"/>
          <w:i/>
          <w:w w:val="25"/>
          <w:sz w:val="22"/>
          <w:szCs w:val="22"/>
        </w:rPr>
        <w:t>   </w:t>
      </w:r>
      <w:r>
        <w:rPr>
          <w:rFonts w:cs="Calibri" w:hAnsi="Calibri" w:eastAsia="Calibri" w:ascii="Calibri"/>
          <w:i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Ba</w:t>
      </w:r>
      <w:r>
        <w:rPr>
          <w:rFonts w:cs="Calibri" w:hAnsi="Calibri" w:eastAsia="Calibri" w:ascii="Calibri"/>
          <w:i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g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</w:t>
      </w:r>
      <w:r>
        <w:rPr>
          <w:rFonts w:cs="Calibri" w:hAnsi="Calibri" w:eastAsia="Calibri" w:ascii="Calibri"/>
          <w:spacing w:val="2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2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3"/>
          <w:w w:val="103"/>
          <w:sz w:val="22"/>
          <w:szCs w:val="22"/>
        </w:rPr>
        <w:t>3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av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ag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74"/>
          <w:sz w:val="22"/>
          <w:szCs w:val="22"/>
        </w:rPr>
        <w:t>125</w:t>
      </w:r>
      <w:r>
        <w:rPr>
          <w:rFonts w:cs="Calibri" w:hAnsi="Calibri" w:eastAsia="Calibri" w:ascii="Calibri"/>
          <w:spacing w:val="2"/>
          <w:w w:val="7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7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ong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q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2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un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ess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ope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nd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3"/>
        <w:ind w:left="145"/>
      </w:pPr>
      <w:r>
        <w:rPr>
          <w:rFonts w:cs="Calibri" w:hAnsi="Calibri" w:eastAsia="Calibri" w:ascii="Calibri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145"/>
      </w:pP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Ca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ney</w:t>
      </w:r>
      <w:r>
        <w:rPr>
          <w:rFonts w:cs="Calibri" w:hAnsi="Calibri" w:eastAsia="Calibri" w:ascii="Calibri"/>
          <w:spacing w:val="1"/>
          <w:w w:val="68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68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8"/>
          <w:sz w:val="22"/>
          <w:szCs w:val="22"/>
        </w:rPr>
        <w:t> </w:t>
      </w:r>
      <w:r>
        <w:rPr>
          <w:rFonts w:cs="Calibri" w:hAnsi="Calibri" w:eastAsia="Calibri" w:ascii="Calibri"/>
          <w:spacing w:val="4"/>
          <w:w w:val="68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63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6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3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63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Condu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nd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su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ded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Cap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uen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han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peak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46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46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6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25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peop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2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Per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spacing w:val="8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ad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eet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nes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45"/>
      </w:pPr>
      <w:r>
        <w:rPr>
          <w:rFonts w:cs="Calibri" w:hAnsi="Calibri" w:eastAsia="Calibri" w:ascii="Calibri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45"/>
      </w:pP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v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Ca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.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ney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Ne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6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Augu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79"/>
          <w:sz w:val="22"/>
          <w:szCs w:val="22"/>
        </w:rPr>
        <w:t>2011</w:t>
      </w:r>
      <w:r>
        <w:rPr>
          <w:rFonts w:cs="Calibri" w:hAnsi="Calibri" w:eastAsia="Calibri" w:ascii="Calibri"/>
          <w:spacing w:val="2"/>
          <w:w w:val="79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79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2012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Re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nd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ponde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que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ed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/>
        <w:ind w:left="325"/>
      </w:pPr>
      <w:r>
        <w:rPr>
          <w:rFonts w:cs="Calibri" w:hAnsi="Calibri" w:eastAsia="Calibri" w:ascii="Calibri"/>
          <w:spacing w:val="2"/>
          <w:w w:val="100"/>
          <w:sz w:val="22"/>
          <w:szCs w:val="22"/>
        </w:rPr>
        <w:t>ve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ende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nd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ov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suppo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47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4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7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2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3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z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’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 w:lineRule="exact" w:line="240"/>
        <w:ind w:left="325"/>
      </w:pPr>
      <w:r>
        <w:rPr>
          <w:rFonts w:cs="Calibri" w:hAnsi="Calibri" w:eastAsia="Calibri" w:ascii="Calibri"/>
          <w:spacing w:val="1"/>
          <w:w w:val="100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0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3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5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%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z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5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before="8"/>
        <w:ind w:left="145"/>
      </w:pPr>
      <w:r>
        <w:rPr>
          <w:rFonts w:cs="Calibri" w:hAnsi="Calibri" w:eastAsia="Calibri" w:ascii="Calibri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45"/>
      </w:pP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Se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Co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ne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B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Ne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Y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3"/>
          <w:w w:val="103"/>
          <w:sz w:val="22"/>
          <w:szCs w:val="22"/>
        </w:rPr>
        <w:t>9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Augu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ded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ab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han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66"/>
          <w:sz w:val="22"/>
          <w:szCs w:val="22"/>
        </w:rPr>
        <w:t>50</w:t>
      </w:r>
      <w:r>
        <w:rPr>
          <w:rFonts w:cs="Calibri" w:hAnsi="Calibri" w:eastAsia="Calibri" w:ascii="Calibri"/>
          <w:spacing w:val="2"/>
          <w:w w:val="66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6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av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ag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79"/>
          <w:sz w:val="22"/>
          <w:szCs w:val="22"/>
        </w:rPr>
        <w:t>$750</w:t>
      </w:r>
      <w:r>
        <w:rPr>
          <w:rFonts w:cs="Calibri" w:hAnsi="Calibri" w:eastAsia="Calibri" w:ascii="Calibri"/>
          <w:spacing w:val="2"/>
          <w:w w:val="79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79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12"/>
        <w:ind w:left="145"/>
      </w:pPr>
      <w:r>
        <w:rPr>
          <w:rFonts w:cs="Times New Roman" w:hAnsi="Times New Roman" w:eastAsia="Times New Roman" w:ascii="Times New Roman"/>
          <w:spacing w:val="0"/>
          <w:w w:val="131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spacing w:val="-9"/>
          <w:w w:val="131"/>
          <w:sz w:val="24"/>
          <w:szCs w:val="24"/>
        </w:rPr>
        <w:t> 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5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2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5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lis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5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2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5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51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1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51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5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5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2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spacing w:val="0"/>
          <w:w w:val="100"/>
          <w:sz w:val="24"/>
          <w:szCs w:val="24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145"/>
      </w:pPr>
      <w:r>
        <w:rPr>
          <w:rFonts w:cs="Calibri" w:hAnsi="Calibri" w:eastAsia="Calibri" w:ascii="Calibri"/>
          <w:b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45"/>
      </w:pP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CA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P</w:t>
      </w:r>
      <w:r>
        <w:rPr>
          <w:rFonts w:cs="Calibri" w:hAnsi="Calibri" w:eastAsia="Calibri" w:ascii="Calibri"/>
          <w:b/>
          <w:spacing w:val="3"/>
          <w:w w:val="100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Y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RV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CE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45"/>
      </w:pPr>
      <w:r>
        <w:rPr>
          <w:rFonts w:cs="Calibri" w:hAnsi="Calibri" w:eastAsia="Calibri" w:ascii="Calibri"/>
          <w:i/>
          <w:spacing w:val="3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h</w:t>
      </w:r>
      <w:r>
        <w:rPr>
          <w:rFonts w:cs="Calibri" w:hAnsi="Calibri" w:eastAsia="Calibri" w:ascii="Calibri"/>
          <w:i/>
          <w:spacing w:val="6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Kennedy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Po</w:t>
      </w:r>
      <w:r>
        <w:rPr>
          <w:rFonts w:cs="Calibri" w:hAnsi="Calibri" w:eastAsia="Calibri" w:ascii="Calibri"/>
          <w:b/>
          <w:spacing w:val="1"/>
          <w:w w:val="102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U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2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3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Pr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3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han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9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2"/>
          <w:w w:val="74"/>
          <w:sz w:val="22"/>
          <w:szCs w:val="22"/>
        </w:rPr>
        <w:t>000</w:t>
      </w:r>
      <w:r>
        <w:rPr>
          <w:rFonts w:cs="Calibri" w:hAnsi="Calibri" w:eastAsia="Calibri" w:ascii="Calibri"/>
          <w:spacing w:val="2"/>
          <w:w w:val="7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7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den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Faceb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45"/>
      </w:pPr>
      <w:r>
        <w:rPr>
          <w:rFonts w:cs="Calibri" w:hAnsi="Calibri" w:eastAsia="Calibri" w:ascii="Calibri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45"/>
      </w:pP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Ed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4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i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b/>
          <w:i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2"/>
          <w:w w:val="102"/>
          <w:sz w:val="22"/>
          <w:szCs w:val="22"/>
        </w:rPr>
        <w:t>ks</w:t>
      </w:r>
      <w:r>
        <w:rPr>
          <w:rFonts w:cs="Calibri" w:hAnsi="Calibri" w:eastAsia="Calibri" w:ascii="Calibri"/>
          <w:b/>
          <w:i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i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i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b/>
          <w:i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b/>
          <w:i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b/>
          <w:i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b/>
          <w:i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b/>
          <w:i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b/>
          <w:i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b/>
          <w:i/>
          <w:spacing w:val="2"/>
          <w:w w:val="102"/>
          <w:sz w:val="22"/>
          <w:szCs w:val="22"/>
        </w:rPr>
        <w:t>uds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</w:t>
      </w:r>
      <w:r>
        <w:rPr>
          <w:rFonts w:cs="Calibri" w:hAnsi="Calibri" w:eastAsia="Calibri" w:ascii="Calibri"/>
          <w:spacing w:val="6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Sep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2011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Re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nd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ov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de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on</w:t>
      </w:r>
      <w:r>
        <w:rPr>
          <w:rFonts w:cs="Calibri" w:hAnsi="Calibri" w:eastAsia="Calibri" w:ascii="Calibri"/>
          <w:spacing w:val="2"/>
          <w:w w:val="67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7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unde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adua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j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ou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ub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54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4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pub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45"/>
      </w:pPr>
      <w:r>
        <w:rPr>
          <w:rFonts w:cs="Calibri" w:hAnsi="Calibri" w:eastAsia="Calibri" w:ascii="Calibri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0"/>
        <w:ind w:left="145"/>
      </w:pP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Vo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l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2"/>
          <w:w w:val="100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r</w:t>
      </w:r>
      <w:r>
        <w:rPr>
          <w:rFonts w:cs="Calibri" w:hAnsi="Calibri" w:eastAsia="Calibri" w:ascii="Calibri"/>
          <w:i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i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Tu</w:t>
      </w:r>
      <w:r>
        <w:rPr>
          <w:rFonts w:cs="Calibri" w:hAnsi="Calibri" w:eastAsia="Calibri" w:ascii="Calibri"/>
          <w:i/>
          <w:spacing w:val="1"/>
          <w:w w:val="102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i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,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2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3"/>
          <w:w w:val="102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b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b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b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</w:t>
      </w:r>
      <w:r>
        <w:rPr>
          <w:rFonts w:cs="Calibri" w:hAnsi="Calibri" w:eastAsia="Calibri" w:ascii="Calibri"/>
          <w:spacing w:val="5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                                                     </w:t>
      </w:r>
      <w:r>
        <w:rPr>
          <w:rFonts w:cs="Calibri" w:hAnsi="Calibri" w:eastAsia="Calibri" w:ascii="Calibri"/>
          <w:spacing w:val="3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</w:t>
      </w:r>
      <w:r>
        <w:rPr>
          <w:rFonts w:cs="Calibri" w:hAnsi="Calibri" w:eastAsia="Calibri" w:ascii="Calibri"/>
          <w:spacing w:val="4"/>
          <w:w w:val="25"/>
          <w:sz w:val="22"/>
          <w:szCs w:val="22"/>
        </w:rPr>
        <w:t>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2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0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1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27"/>
        <w:ind w:left="145"/>
      </w:pPr>
      <w:r>
        <w:rPr>
          <w:rFonts w:cs="Times New Roman" w:hAnsi="Times New Roman" w:eastAsia="Times New Roman" w:ascii="Times New Roman"/>
          <w:spacing w:val="0"/>
          <w:w w:val="135"/>
          <w:sz w:val="22"/>
          <w:szCs w:val="22"/>
        </w:rPr>
        <w:t>•</w:t>
      </w:r>
      <w:r>
        <w:rPr>
          <w:rFonts w:cs="Times New Roman" w:hAnsi="Times New Roman" w:eastAsia="Times New Roman" w:ascii="Times New Roman"/>
          <w:spacing w:val="7"/>
          <w:w w:val="135"/>
          <w:sz w:val="22"/>
          <w:szCs w:val="22"/>
        </w:rPr>
        <w:t> 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Pr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v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0"/>
          <w:sz w:val="22"/>
          <w:szCs w:val="22"/>
        </w:rPr>
        <w:t>ded</w:t>
      </w:r>
      <w:r>
        <w:rPr>
          <w:rFonts w:cs="Calibri" w:hAnsi="Calibri" w:eastAsia="Calibri" w:ascii="Calibri"/>
          <w:spacing w:val="7"/>
          <w:w w:val="100"/>
          <w:sz w:val="22"/>
          <w:szCs w:val="22"/>
        </w:rPr>
        <w:t> </w:t>
      </w:r>
      <w:r>
        <w:rPr>
          <w:rFonts w:cs="Calibri" w:hAnsi="Calibri" w:eastAsia="Calibri" w:ascii="Calibri"/>
          <w:spacing w:val="1"/>
          <w:w w:val="100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b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0"/>
          <w:w w:val="34"/>
          <w:sz w:val="22"/>
          <w:szCs w:val="22"/>
        </w:rPr>
        <w:t>-­</w:t>
      </w:r>
      <w:r>
        <w:rPr>
          <w:rFonts w:cs="Calibri" w:hAnsi="Calibri" w:eastAsia="Calibri" w:ascii="Calibri"/>
          <w:spacing w:val="1"/>
          <w:w w:val="34"/>
          <w:sz w:val="22"/>
          <w:szCs w:val="22"/>
        </w:rPr>
        <w:t>‐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52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52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5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lis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so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o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g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45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4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5"/>
          <w:sz w:val="22"/>
          <w:szCs w:val="22"/>
        </w:rPr>
        <w:t> 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u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7"/>
        <w:ind w:left="145"/>
      </w:pPr>
      <w:r>
        <w:rPr>
          <w:rFonts w:cs="Calibri" w:hAnsi="Calibri" w:eastAsia="Calibri" w:ascii="Calibri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/>
        <w:ind w:left="145"/>
      </w:pP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SK</w:t>
      </w:r>
      <w:r>
        <w:rPr>
          <w:rFonts w:cs="Calibri" w:hAnsi="Calibri" w:eastAsia="Calibri" w:ascii="Calibri"/>
          <w:b/>
          <w:spacing w:val="1"/>
          <w:w w:val="100"/>
          <w:sz w:val="22"/>
          <w:szCs w:val="22"/>
        </w:rPr>
        <w:t>I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L</w:t>
      </w:r>
      <w:r>
        <w:rPr>
          <w:rFonts w:cs="Calibri" w:hAnsi="Calibri" w:eastAsia="Calibri" w:ascii="Calibri"/>
          <w:b/>
          <w:spacing w:val="2"/>
          <w:w w:val="100"/>
          <w:sz w:val="22"/>
          <w:szCs w:val="22"/>
        </w:rPr>
        <w:t>S</w:t>
      </w:r>
      <w:r>
        <w:rPr>
          <w:rFonts w:cs="Calibri" w:hAnsi="Calibri" w:eastAsia="Calibri" w:ascii="Calibri"/>
          <w:b/>
          <w:spacing w:val="5"/>
          <w:w w:val="100"/>
          <w:sz w:val="22"/>
          <w:szCs w:val="22"/>
        </w:rPr>
        <w:t> </w:t>
      </w:r>
      <w:r>
        <w:rPr>
          <w:rFonts w:cs="Calibri" w:hAnsi="Calibri" w:eastAsia="Calibri" w:ascii="Calibri"/>
          <w:b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12" w:lineRule="auto" w:line="251"/>
        <w:ind w:left="145" w:right="698"/>
      </w:pP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Co</w:t>
      </w:r>
      <w:r>
        <w:rPr>
          <w:rFonts w:cs="Calibri" w:hAnsi="Calibri" w:eastAsia="Calibri" w:ascii="Calibri"/>
          <w:i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pu</w:t>
      </w:r>
      <w:r>
        <w:rPr>
          <w:rFonts w:cs="Calibri" w:hAnsi="Calibri" w:eastAsia="Calibri" w:ascii="Calibri"/>
          <w:i/>
          <w:spacing w:val="1"/>
          <w:w w:val="102"/>
          <w:sz w:val="22"/>
          <w:szCs w:val="22"/>
        </w:rPr>
        <w:t>t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i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43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4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3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M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x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,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;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Adobe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CS</w:t>
      </w:r>
      <w:r>
        <w:rPr>
          <w:rFonts w:cs="Calibri" w:hAnsi="Calibri" w:eastAsia="Calibri" w:ascii="Calibri"/>
          <w:spacing w:val="1"/>
          <w:w w:val="60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60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0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6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43"/>
          <w:sz w:val="22"/>
          <w:szCs w:val="22"/>
        </w:rPr>
        <w:t>;</w:t>
      </w:r>
      <w:r>
        <w:rPr>
          <w:rFonts w:cs="Calibri" w:hAnsi="Calibri" w:eastAsia="Calibri" w:ascii="Calibri"/>
          <w:spacing w:val="1"/>
          <w:w w:val="43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3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Goog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Ana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l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y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;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F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ebook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;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T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;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2"/>
          <w:sz w:val="22"/>
          <w:szCs w:val="22"/>
        </w:rPr>
        <w:t>W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16"/>
          <w:szCs w:val="16"/>
        </w:rPr>
        <w:jc w:val="left"/>
        <w:spacing w:lineRule="exact" w:line="180"/>
        <w:ind w:left="145"/>
      </w:pPr>
      <w:r>
        <w:rPr>
          <w:rFonts w:cs="Calibri" w:hAnsi="Calibri" w:eastAsia="Calibri" w:ascii="Calibri"/>
          <w:w w:val="24"/>
          <w:sz w:val="16"/>
          <w:szCs w:val="16"/>
        </w:rPr>
        <w:t>   </w:t>
      </w:r>
      <w:r>
        <w:rPr>
          <w:rFonts w:cs="Calibri" w:hAnsi="Calibri" w:eastAsia="Calibri" w:ascii="Calibri"/>
          <w:spacing w:val="0"/>
          <w:w w:val="24"/>
          <w:sz w:val="16"/>
          <w:szCs w:val="16"/>
        </w:rPr>
        <w:t> </w:t>
      </w:r>
      <w:r>
        <w:rPr>
          <w:rFonts w:cs="Calibri" w:hAnsi="Calibri" w:eastAsia="Calibri" w:ascii="Calibri"/>
          <w:spacing w:val="0"/>
          <w:w w:val="100"/>
          <w:sz w:val="16"/>
          <w:szCs w:val="16"/>
        </w:rPr>
      </w:r>
    </w:p>
    <w:p>
      <w:pPr>
        <w:rPr>
          <w:rFonts w:cs="Calibri" w:hAnsi="Calibri" w:eastAsia="Calibri" w:ascii="Calibri"/>
          <w:sz w:val="22"/>
          <w:szCs w:val="22"/>
        </w:rPr>
        <w:jc w:val="left"/>
        <w:spacing w:before="5"/>
        <w:ind w:left="145"/>
        <w:sectPr>
          <w:pgMar w:header="0" w:footer="0" w:top="460" w:bottom="280" w:left="580" w:right="540"/>
          <w:headerReference w:type="default" r:id="rId17"/>
          <w:pgSz w:w="12240" w:h="15840"/>
        </w:sectPr>
      </w:pP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La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i/>
          <w:spacing w:val="2"/>
          <w:w w:val="102"/>
          <w:sz w:val="22"/>
          <w:szCs w:val="22"/>
        </w:rPr>
        <w:t>g</w:t>
      </w:r>
      <w:r>
        <w:rPr>
          <w:rFonts w:cs="Calibri" w:hAnsi="Calibri" w:eastAsia="Calibri" w:ascii="Calibri"/>
          <w:i/>
          <w:spacing w:val="1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1"/>
          <w:w w:val="60"/>
          <w:sz w:val="22"/>
          <w:szCs w:val="22"/>
        </w:rPr>
        <w:t>:</w:t>
      </w:r>
      <w:r>
        <w:rPr>
          <w:rFonts w:cs="Calibri" w:hAnsi="Calibri" w:eastAsia="Calibri" w:ascii="Calibri"/>
          <w:spacing w:val="1"/>
          <w:w w:val="60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60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60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is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spacing w:val="1"/>
          <w:w w:val="4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45"/>
          <w:sz w:val="22"/>
          <w:szCs w:val="22"/>
        </w:rPr>
        <w:t> (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ad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spacing w:val="2"/>
          <w:w w:val="103"/>
          <w:sz w:val="22"/>
          <w:szCs w:val="22"/>
        </w:rPr>
        <w:t>c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3"/>
          <w:w w:val="103"/>
          <w:sz w:val="22"/>
          <w:szCs w:val="22"/>
        </w:rPr>
        <w:t>w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i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1"/>
          <w:w w:val="103"/>
          <w:sz w:val="22"/>
          <w:szCs w:val="22"/>
        </w:rPr>
        <w:t>t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a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o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k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spacing w:val="1"/>
          <w:w w:val="102"/>
          <w:sz w:val="22"/>
          <w:szCs w:val="22"/>
        </w:rPr>
        <w:t>)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spacing w:val="0"/>
          <w:w w:val="100"/>
          <w:sz w:val="22"/>
          <w:szCs w:val="22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47" w:lineRule="exact" w:line="280"/>
        <w:ind w:left="118"/>
      </w:pPr>
      <w:r>
        <w:rPr>
          <w:rFonts w:cs="Calibri" w:hAnsi="Calibri" w:eastAsia="Calibri" w:ascii="Calibri"/>
          <w:b/>
          <w:color w:val="FFFFFF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: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42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5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1"/>
          <w:w w:val="45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1"/>
          <w:w w:val="4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4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g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v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w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-4"/>
          <w:w w:val="100"/>
          <w:sz w:val="24"/>
          <w:szCs w:val="24"/>
        </w:rPr>
        <w:t>k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x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FFFFFF"/>
          <w:spacing w:val="0"/>
          <w:w w:val="51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0"/>
          <w:w w:val="51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51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k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</w:t>
      </w:r>
      <w:r>
        <w:rPr>
          <w:rFonts w:cs="Calibri" w:hAnsi="Calibri" w:eastAsia="Calibri" w:ascii="Calibri"/>
          <w:color w:val="FFFFFF"/>
          <w:spacing w:val="13"/>
          <w:w w:val="25"/>
          <w:sz w:val="24"/>
          <w:szCs w:val="24"/>
        </w:rPr>
        <w:t>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lineRule="exact" w:line="260"/>
        <w:sectPr>
          <w:pgMar w:header="0" w:footer="0" w:top="580" w:bottom="280" w:left="360" w:right="440"/>
          <w:headerReference w:type="default" r:id="rId21"/>
          <w:pgSz w:w="12240" w:h="15840"/>
        </w:sectPr>
      </w:pPr>
      <w:r>
        <w:rPr>
          <w:sz w:val="26"/>
          <w:szCs w:val="26"/>
        </w:rPr>
      </w:r>
    </w:p>
    <w:p>
      <w:pPr>
        <w:rPr>
          <w:rFonts w:cs="Cambria" w:hAnsi="Cambria" w:eastAsia="Cambria" w:ascii="Cambria"/>
          <w:sz w:val="24"/>
          <w:szCs w:val="24"/>
        </w:rPr>
        <w:jc w:val="right"/>
        <w:spacing w:before="26"/>
      </w:pPr>
      <w:r>
        <w:rPr>
          <w:rFonts w:cs="Cambria" w:hAnsi="Cambria" w:eastAsia="Cambria" w:ascii="Cambria"/>
          <w:b/>
          <w:w w:val="25"/>
          <w:sz w:val="24"/>
          <w:szCs w:val="24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sz w:val="11"/>
          <w:szCs w:val="11"/>
        </w:rPr>
        <w:jc w:val="left"/>
        <w:spacing w:before="9" w:lineRule="exact" w:line="100"/>
      </w:pPr>
      <w:r>
        <w:br w:type="column"/>
      </w: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center"/>
        <w:ind w:left="1331" w:right="4517"/>
      </w:pP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56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56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56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center"/>
        <w:spacing w:before="7" w:lineRule="auto" w:line="253"/>
        <w:ind w:left="-17" w:right="3169"/>
        <w:sectPr>
          <w:type w:val="continuous"/>
          <w:pgSz w:w="12240" w:h="15840"/>
          <w:pgMar w:top="320" w:bottom="280" w:left="360" w:right="440"/>
          <w:cols w:num="2" w:equalWidth="off">
            <w:col w:w="274" w:space="3045"/>
            <w:col w:w="8121"/>
          </w:cols>
        </w:sectPr>
      </w:pPr>
      <w:r>
        <w:rPr>
          <w:rFonts w:cs="Cambria" w:hAnsi="Cambria" w:eastAsia="Cambria" w:ascii="Cambria"/>
          <w:spacing w:val="2"/>
          <w:w w:val="100"/>
          <w:sz w:val="20"/>
          <w:szCs w:val="20"/>
        </w:rPr>
        <w:t>4000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16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(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202</w:t>
      </w:r>
      <w:r>
        <w:rPr>
          <w:rFonts w:cs="Cambria" w:hAnsi="Cambria" w:eastAsia="Cambria" w:ascii="Cambria"/>
          <w:spacing w:val="1"/>
          <w:w w:val="49"/>
          <w:sz w:val="20"/>
          <w:szCs w:val="20"/>
        </w:rPr>
        <w:t>)</w:t>
      </w:r>
      <w:r>
        <w:rPr>
          <w:rFonts w:cs="Cambria" w:hAnsi="Cambria" w:eastAsia="Cambria" w:ascii="Cambria"/>
          <w:spacing w:val="1"/>
          <w:w w:val="49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9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222</w:t>
      </w:r>
      <w:r>
        <w:rPr>
          <w:rFonts w:cs="Cambria" w:hAnsi="Cambria" w:eastAsia="Cambria" w:ascii="Cambria"/>
          <w:spacing w:val="0"/>
          <w:w w:val="34"/>
          <w:sz w:val="20"/>
          <w:szCs w:val="20"/>
        </w:rPr>
        <w:t>-­</w:t>
      </w:r>
      <w:r>
        <w:rPr>
          <w:rFonts w:cs="Cambria" w:hAnsi="Cambria" w:eastAsia="Cambria" w:ascii="Cambria"/>
          <w:spacing w:val="1"/>
          <w:w w:val="34"/>
          <w:sz w:val="20"/>
          <w:szCs w:val="20"/>
        </w:rPr>
        <w:t>‐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5555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hyperlink r:id="rId22">
        <w:r>
          <w:rPr>
            <w:rFonts w:cs="Cambria" w:hAnsi="Cambria" w:eastAsia="Cambria" w:ascii="Cambria"/>
            <w:spacing w:val="1"/>
            <w:w w:val="46"/>
            <w:sz w:val="20"/>
            <w:szCs w:val="20"/>
          </w:rPr>
          <w:t>|</w:t>
        </w:r>
        <w:r>
          <w:rPr>
            <w:rFonts w:cs="Cambria" w:hAnsi="Cambria" w:eastAsia="Cambria" w:ascii="Cambria"/>
            <w:spacing w:val="1"/>
            <w:w w:val="46"/>
            <w:sz w:val="20"/>
            <w:szCs w:val="20"/>
          </w:rPr>
          <w:t>   </w:t>
        </w:r>
        <w:r>
          <w:rPr>
            <w:rFonts w:cs="Cambria" w:hAnsi="Cambria" w:eastAsia="Cambria" w:ascii="Cambria"/>
            <w:spacing w:val="1"/>
            <w:w w:val="46"/>
            <w:sz w:val="20"/>
            <w:szCs w:val="20"/>
          </w:rPr>
          <w:t> </w:t>
        </w:r>
        <w:r>
          <w:rPr>
            <w:rFonts w:cs="Cambria" w:hAnsi="Cambria" w:eastAsia="Cambria" w:ascii="Cambria"/>
            <w:spacing w:val="1"/>
            <w:w w:val="103"/>
            <w:sz w:val="20"/>
            <w:szCs w:val="20"/>
          </w:rPr>
          <w:t>st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u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d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e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n</w:t>
        </w:r>
        <w:r>
          <w:rPr>
            <w:rFonts w:cs="Cambria" w:hAnsi="Cambria" w:eastAsia="Cambria" w:ascii="Cambria"/>
            <w:spacing w:val="1"/>
            <w:w w:val="103"/>
            <w:sz w:val="20"/>
            <w:szCs w:val="20"/>
          </w:rPr>
          <w:t>t</w:t>
        </w:r>
        <w:r>
          <w:rPr>
            <w:rFonts w:cs="Cambria" w:hAnsi="Cambria" w:eastAsia="Cambria" w:ascii="Cambria"/>
            <w:spacing w:val="3"/>
            <w:w w:val="103"/>
            <w:sz w:val="20"/>
            <w:szCs w:val="20"/>
          </w:rPr>
          <w:t>@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a</w:t>
        </w:r>
        <w:r>
          <w:rPr>
            <w:rFonts w:cs="Cambria" w:hAnsi="Cambria" w:eastAsia="Cambria" w:ascii="Cambria"/>
            <w:spacing w:val="3"/>
            <w:w w:val="103"/>
            <w:sz w:val="20"/>
            <w:szCs w:val="20"/>
          </w:rPr>
          <w:t>m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e</w:t>
        </w:r>
        <w:r>
          <w:rPr>
            <w:rFonts w:cs="Cambria" w:hAnsi="Cambria" w:eastAsia="Cambria" w:ascii="Cambria"/>
            <w:spacing w:val="1"/>
            <w:w w:val="103"/>
            <w:sz w:val="20"/>
            <w:szCs w:val="20"/>
          </w:rPr>
          <w:t>r</w:t>
        </w:r>
        <w:r>
          <w:rPr>
            <w:rFonts w:cs="Cambria" w:hAnsi="Cambria" w:eastAsia="Cambria" w:ascii="Cambria"/>
            <w:spacing w:val="1"/>
            <w:w w:val="103"/>
            <w:sz w:val="20"/>
            <w:szCs w:val="20"/>
          </w:rPr>
          <w:t>i</w:t>
        </w:r>
        <w:r>
          <w:rPr>
            <w:rFonts w:cs="Cambria" w:hAnsi="Cambria" w:eastAsia="Cambria" w:ascii="Cambria"/>
            <w:spacing w:val="1"/>
            <w:w w:val="103"/>
            <w:sz w:val="20"/>
            <w:szCs w:val="20"/>
          </w:rPr>
          <w:t>c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a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n</w:t>
        </w:r>
        <w:r>
          <w:rPr>
            <w:rFonts w:cs="Cambria" w:hAnsi="Cambria" w:eastAsia="Cambria" w:ascii="Cambria"/>
            <w:spacing w:val="1"/>
            <w:w w:val="103"/>
            <w:sz w:val="20"/>
            <w:szCs w:val="20"/>
          </w:rPr>
          <w:t>.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e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d</w:t>
        </w:r>
        <w:r>
          <w:rPr>
            <w:rFonts w:cs="Cambria" w:hAnsi="Cambria" w:eastAsia="Cambria" w:ascii="Cambria"/>
            <w:spacing w:val="2"/>
            <w:w w:val="103"/>
            <w:sz w:val="20"/>
            <w:szCs w:val="20"/>
          </w:rPr>
          <w:t>u</w:t>
        </w:r>
      </w:hyperlink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4" w:lineRule="exact" w:line="200"/>
        <w:ind w:left="221"/>
      </w:pPr>
      <w:r>
        <w:pict>
          <v:group style="position:absolute;margin-left:14.173pt;margin-top:25.6929pt;width:583.68pt;height:35.76pt;mso-position-horizontal-relative:page;mso-position-vertical-relative:page;z-index:-1252" coordorigin="283,514" coordsize="11674,715">
            <v:shape type="#_x0000_t75" style="position:absolute;left:283;top:514;width:11674;height:715">
              <v:imagedata o:title="" r:id="rId23"/>
            </v:shape>
            <v:shape style="position:absolute;left:324;top:548;width:11615;height:575" coordorigin="324,548" coordsize="11615,575" path="m324,548l324,1123,11939,1123,11939,548,324,548xe" filled="t" fillcolor="#7E7E7E" stroked="f">
              <v:path arrowok="t"/>
              <v:fill/>
            </v:shape>
            <v:shape type="#_x0000_t75" style="position:absolute;left:334;top:630;width:11602;height:413">
              <v:imagedata o:title="" r:id="rId24"/>
            </v:shape>
            <w10:wrap type="none"/>
          </v:group>
        </w:pict>
      </w:r>
      <w:r>
        <w:pict>
          <v:shape type="#_x0000_t202" style="position:absolute;margin-left:14.173pt;margin-top:25.6929pt;width:583.68pt;height:35.76pt;mso-position-horizontal-relative:page;mso-position-vertical-relative:page;z-index:-1256" filled="f" stroked="f">
            <v:textbox inset="0,0,0,0">
              <w:txbxContent>
                <w:p>
                  <w:pPr>
                    <w:rPr>
                      <w:rFonts w:cs="Cambria" w:hAnsi="Cambria" w:eastAsia="Cambria" w:ascii="Cambria"/>
                      <w:sz w:val="22"/>
                      <w:szCs w:val="22"/>
                    </w:rPr>
                    <w:jc w:val="center"/>
                    <w:spacing w:before="74"/>
                    <w:ind w:left="5805" w:right="5748"/>
                  </w:pPr>
                  <w:r>
                    <w:rPr>
                      <w:rFonts w:cs="Cambria" w:hAnsi="Cambria" w:eastAsia="Cambria" w:ascii="Cambria"/>
                      <w:w w:val="25"/>
                      <w:sz w:val="22"/>
                      <w:szCs w:val="22"/>
                    </w:rPr>
                    <w:t>   </w:t>
                  </w:r>
                  <w:r>
                    <w:rPr>
                      <w:rFonts w:cs="Cambria" w:hAnsi="Cambria" w:eastAsia="Cambria" w:ascii="Cambria"/>
                      <w:spacing w:val="0"/>
                      <w:w w:val="25"/>
                      <w:sz w:val="22"/>
                      <w:szCs w:val="22"/>
                    </w:rPr>
                    <w:t> </w:t>
                  </w:r>
                  <w:r>
                    <w:rPr>
                      <w:rFonts w:cs="Cambria" w:hAnsi="Cambria" w:eastAsia="Cambria" w:ascii="Cambria"/>
                      <w:spacing w:val="0"/>
                      <w:w w:val="100"/>
                      <w:sz w:val="22"/>
                      <w:szCs w:val="22"/>
                    </w:rPr>
                  </w:r>
                </w:p>
              </w:txbxContent>
            </v:textbox>
            <w10:wrap type="none"/>
          </v:shape>
        </w:pict>
      </w:r>
      <w:r>
        <w:pict>
          <v:group style="position:absolute;margin-left:27.613pt;margin-top:13.667pt;width:556.56pt;height:0pt;mso-position-horizontal-relative:page;mso-position-vertical-relative:paragraph;z-index:-1255" coordorigin="552,273" coordsize="11131,0">
            <v:shape style="position:absolute;left:552;top:273;width:11131;height:0" coordorigin="552,273" coordsize="11131,0" path="m552,273l11683,273e" filled="f" stroked="t" strokeweight="2.26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ED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U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22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25"/>
          <w:position w:val="-1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0"/>
          <w:w w:val="25"/>
          <w:position w:val="-1"/>
          <w:sz w:val="20"/>
          <w:szCs w:val="20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b/>
          <w:spacing w:val="11"/>
          <w:w w:val="25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25"/>
          <w:position w:val="-1"/>
          <w:sz w:val="20"/>
          <w:szCs w:val="20"/>
        </w:rPr>
        <w:t>   </w:t>
      </w:r>
      <w:r>
        <w:rPr>
          <w:rFonts w:cs="Cambria" w:hAnsi="Cambria" w:eastAsia="Cambria" w:ascii="Cambria"/>
          <w:spacing w:val="6"/>
          <w:w w:val="25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25"/>
          <w:position w:val="-1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39" w:lineRule="auto" w:line="248"/>
        <w:ind w:left="235" w:right="4014"/>
      </w:pP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h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|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3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J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tic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&amp;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5"/>
        <w:ind w:left="235"/>
      </w:pPr>
      <w:r>
        <w:rPr>
          <w:rFonts w:cs="Cambria" w:hAnsi="Cambria" w:eastAsia="Cambria" w:ascii="Cambria"/>
          <w:spacing w:val="2"/>
          <w:w w:val="103"/>
          <w:sz w:val="20"/>
          <w:szCs w:val="20"/>
        </w:rPr>
        <w:t>GP</w:t>
      </w:r>
      <w:r>
        <w:rPr>
          <w:rFonts w:cs="Cambria" w:hAnsi="Cambria" w:eastAsia="Cambria" w:ascii="Cambria"/>
          <w:spacing w:val="2"/>
          <w:w w:val="58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58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3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.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6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6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/4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.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2"/>
        <w:ind w:left="235"/>
      </w:pPr>
      <w:r>
        <w:rPr>
          <w:rFonts w:cs="Cambria" w:hAnsi="Cambria" w:eastAsia="Cambria" w:ascii="Cambria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2" w:lineRule="auto" w:line="253"/>
        <w:ind w:left="235" w:right="4524"/>
      </w:pP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h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Un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54"/>
          <w:sz w:val="20"/>
          <w:szCs w:val="20"/>
        </w:rPr>
        <w:t>,</w:t>
      </w:r>
      <w:r>
        <w:rPr>
          <w:rFonts w:cs="Cambria" w:hAnsi="Cambria" w:eastAsia="Cambria" w:ascii="Cambria"/>
          <w:spacing w:val="1"/>
          <w:w w:val="54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4"/>
          <w:sz w:val="20"/>
          <w:szCs w:val="20"/>
        </w:rPr>
        <w:t> J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46"/>
          <w:sz w:val="20"/>
          <w:szCs w:val="20"/>
        </w:rPr>
        <w:t> |</w:t>
      </w:r>
      <w:r>
        <w:rPr>
          <w:rFonts w:cs="Cambria" w:hAnsi="Cambria" w:eastAsia="Cambria" w:ascii="Cambria"/>
          <w:spacing w:val="14"/>
          <w:w w:val="46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: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ind w:left="235"/>
      </w:pPr>
      <w:r>
        <w:rPr>
          <w:rFonts w:cs="Cambria" w:hAnsi="Cambria" w:eastAsia="Cambria" w:ascii="Cambria"/>
          <w:spacing w:val="2"/>
          <w:w w:val="100"/>
          <w:sz w:val="20"/>
          <w:szCs w:val="20"/>
        </w:rPr>
        <w:t>Ov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8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3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.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8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5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/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4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.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7"/>
        <w:ind w:left="235"/>
      </w:pPr>
      <w:r>
        <w:rPr>
          <w:rFonts w:cs="Cambria" w:hAnsi="Cambria" w:eastAsia="Cambria" w:ascii="Cambria"/>
          <w:spacing w:val="2"/>
          <w:w w:val="100"/>
          <w:sz w:val="20"/>
          <w:szCs w:val="20"/>
        </w:rPr>
        <w:t>Ho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:</w:t>
      </w:r>
      <w:r>
        <w:rPr>
          <w:rFonts w:cs="Cambria" w:hAnsi="Cambria" w:eastAsia="Cambria" w:ascii="Cambria"/>
          <w:spacing w:val="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i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i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i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i/>
          <w:spacing w:val="3"/>
          <w:w w:val="62"/>
          <w:sz w:val="20"/>
          <w:szCs w:val="20"/>
        </w:rPr>
        <w:t>m</w:t>
      </w:r>
      <w:r>
        <w:rPr>
          <w:rFonts w:cs="Cambria" w:hAnsi="Cambria" w:eastAsia="Cambria" w:ascii="Cambria"/>
          <w:i/>
          <w:spacing w:val="3"/>
          <w:w w:val="62"/>
          <w:sz w:val="20"/>
          <w:szCs w:val="20"/>
        </w:rPr>
        <w:t>   </w:t>
      </w:r>
      <w:r>
        <w:rPr>
          <w:rFonts w:cs="Cambria" w:hAnsi="Cambria" w:eastAsia="Cambria" w:ascii="Cambria"/>
          <w:i/>
          <w:spacing w:val="1"/>
          <w:w w:val="62"/>
          <w:sz w:val="20"/>
          <w:szCs w:val="20"/>
        </w:rPr>
        <w:t> 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L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i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’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(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)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2"/>
        <w:ind w:left="235"/>
      </w:pPr>
      <w:r>
        <w:rPr>
          <w:rFonts w:cs="Cambria" w:hAnsi="Cambria" w:eastAsia="Cambria" w:ascii="Cambria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7" w:lineRule="exact" w:line="200"/>
        <w:ind w:left="221"/>
      </w:pPr>
      <w:r>
        <w:pict>
          <v:group style="position:absolute;margin-left:27.613pt;margin-top:14.3168pt;width:556.56pt;height:0pt;mso-position-horizontal-relative:page;mso-position-vertical-relative:paragraph;z-index:-1254" coordorigin="552,286" coordsize="11131,0">
            <v:shape style="position:absolute;left:552;top:286;width:11131;height:0" coordorigin="552,286" coordsize="11131,0" path="m552,286l11683,286e" filled="f" stroked="t" strokeweight="2.2599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EX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PER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EN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4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0"/>
          <w:w w:val="25"/>
          <w:position w:val="-1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0"/>
          <w:w w:val="25"/>
          <w:position w:val="-1"/>
          <w:sz w:val="20"/>
          <w:szCs w:val="20"/>
        </w:rPr>
        <w:t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cs="Cambria" w:hAnsi="Cambria" w:eastAsia="Cambria" w:ascii="Cambria"/>
          <w:b/>
          <w:spacing w:val="11"/>
          <w:w w:val="25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25"/>
          <w:position w:val="-1"/>
          <w:sz w:val="20"/>
          <w:szCs w:val="20"/>
        </w:rPr>
        <w:t>  </w:t>
      </w:r>
      <w:r>
        <w:rPr>
          <w:rFonts w:cs="Cambria" w:hAnsi="Cambria" w:eastAsia="Cambria" w:ascii="Cambria"/>
          <w:spacing w:val="9"/>
          <w:w w:val="25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25"/>
          <w:position w:val="-1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Cambria" w:hAnsi="Cambria" w:eastAsia="Cambria" w:ascii="Cambria"/>
          <w:sz w:val="20"/>
          <w:szCs w:val="20"/>
        </w:rPr>
        <w:jc w:val="center"/>
        <w:spacing w:before="39"/>
        <w:ind w:left="186" w:right="1267"/>
      </w:pP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61"/>
          <w:sz w:val="20"/>
          <w:szCs w:val="20"/>
        </w:rPr>
        <w:t>,</w:t>
      </w:r>
      <w:r>
        <w:rPr>
          <w:rFonts w:cs="Cambria" w:hAnsi="Cambria" w:eastAsia="Cambria" w:ascii="Cambria"/>
          <w:spacing w:val="1"/>
          <w:w w:val="61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61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61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5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6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6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5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8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|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J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–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 w:lineRule="auto" w:line="253"/>
        <w:ind w:left="595" w:right="73" w:hanging="18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Condu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ed</w:t>
      </w:r>
      <w:r>
        <w:rPr>
          <w:rFonts w:cs="Cambria" w:hAnsi="Cambria" w:eastAsia="Cambria" w:ascii="Cambria"/>
          <w:spacing w:val="1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rt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9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Con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7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Bu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x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q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3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9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8</w:t>
      </w:r>
      <w:r>
        <w:rPr>
          <w:rFonts w:cs="Cambria" w:hAnsi="Cambria" w:eastAsia="Cambria" w:ascii="Cambria"/>
          <w:spacing w:val="0"/>
          <w:w w:val="34"/>
          <w:sz w:val="20"/>
          <w:szCs w:val="20"/>
        </w:rPr>
        <w:t>-­</w:t>
      </w:r>
      <w:r>
        <w:rPr>
          <w:rFonts w:cs="Cambria" w:hAnsi="Cambria" w:eastAsia="Cambria" w:ascii="Cambria"/>
          <w:spacing w:val="1"/>
          <w:w w:val="34"/>
          <w:sz w:val="20"/>
          <w:szCs w:val="20"/>
        </w:rPr>
        <w:t>‐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2012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L/V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(.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ta</w:t>
      </w:r>
      <w:r>
        <w:rPr>
          <w:rFonts w:cs="Cambria" w:hAnsi="Cambria" w:eastAsia="Cambria" w:ascii="Cambria"/>
          <w:spacing w:val="1"/>
          <w:w w:val="49"/>
          <w:sz w:val="20"/>
          <w:szCs w:val="20"/>
        </w:rPr>
        <w:t>)</w:t>
      </w:r>
      <w:r>
        <w:rPr>
          <w:rFonts w:cs="Cambria" w:hAnsi="Cambria" w:eastAsia="Cambria" w:ascii="Cambria"/>
          <w:spacing w:val="1"/>
          <w:w w:val="49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9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2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x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2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2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7"/>
        <w:ind w:left="235"/>
      </w:pPr>
      <w:r>
        <w:rPr>
          <w:rFonts w:cs="Cambria" w:hAnsi="Cambria" w:eastAsia="Cambria" w:ascii="Cambria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2"/>
        <w:ind w:left="235"/>
      </w:pPr>
      <w:r>
        <w:rPr>
          <w:rFonts w:cs="Cambria" w:hAnsi="Cambria" w:eastAsia="Cambria" w:ascii="Cambria"/>
          <w:spacing w:val="2"/>
          <w:w w:val="100"/>
          <w:sz w:val="20"/>
          <w:szCs w:val="20"/>
        </w:rPr>
        <w:t>Te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hno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y</w:t>
      </w:r>
      <w:r>
        <w:rPr>
          <w:rFonts w:cs="Cambria" w:hAnsi="Cambria" w:eastAsia="Cambria" w:ascii="Cambria"/>
          <w:spacing w:val="1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Cen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–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7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de</w:t>
      </w:r>
      <w:r>
        <w:rPr>
          <w:rFonts w:cs="Cambria" w:hAnsi="Cambria" w:eastAsia="Cambria" w:ascii="Cambria"/>
          <w:spacing w:val="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30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34"/>
          <w:sz w:val="20"/>
          <w:szCs w:val="20"/>
        </w:rPr>
        <w:t>-­</w:t>
      </w:r>
      <w:r>
        <w:rPr>
          <w:rFonts w:cs="Cambria" w:hAnsi="Cambria" w:eastAsia="Cambria" w:ascii="Cambria"/>
          <w:spacing w:val="1"/>
          <w:w w:val="34"/>
          <w:sz w:val="20"/>
          <w:szCs w:val="20"/>
        </w:rPr>
        <w:t>‐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56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5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6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app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x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6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k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Ge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34"/>
          <w:sz w:val="20"/>
          <w:szCs w:val="20"/>
        </w:rPr>
        <w:t>-­</w:t>
      </w:r>
      <w:r>
        <w:rPr>
          <w:rFonts w:cs="Cambria" w:hAnsi="Cambria" w:eastAsia="Cambria" w:ascii="Cambria"/>
          <w:spacing w:val="1"/>
          <w:w w:val="34"/>
          <w:sz w:val="20"/>
          <w:szCs w:val="20"/>
        </w:rPr>
        <w:t>‐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yea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epo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7"/>
        <w:ind w:left="595"/>
      </w:pPr>
      <w:r>
        <w:rPr>
          <w:rFonts w:cs="Cambria" w:hAnsi="Cambria" w:eastAsia="Cambria" w:ascii="Cambria"/>
          <w:spacing w:val="1"/>
          <w:w w:val="5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53"/>
          <w:sz w:val="20"/>
          <w:szCs w:val="20"/>
        </w:rPr>
        <w:t>  </w:t>
      </w:r>
      <w:r>
        <w:rPr>
          <w:rFonts w:cs="Cambria" w:hAnsi="Cambria" w:eastAsia="Cambria" w:ascii="Cambria"/>
          <w:spacing w:val="7"/>
          <w:w w:val="53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54"/>
          <w:sz w:val="20"/>
          <w:szCs w:val="20"/>
        </w:rPr>
        <w:t>y</w:t>
      </w:r>
      <w:r>
        <w:rPr>
          <w:rFonts w:cs="Cambria" w:hAnsi="Cambria" w:eastAsia="Cambria" w:ascii="Cambria"/>
          <w:spacing w:val="2"/>
          <w:w w:val="54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4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adv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7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k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ity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’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34"/>
          <w:sz w:val="20"/>
          <w:szCs w:val="20"/>
        </w:rPr>
        <w:t>-­</w:t>
      </w:r>
      <w:r>
        <w:rPr>
          <w:rFonts w:cs="Cambria" w:hAnsi="Cambria" w:eastAsia="Cambria" w:ascii="Cambria"/>
          <w:spacing w:val="1"/>
          <w:w w:val="34"/>
          <w:sz w:val="20"/>
          <w:szCs w:val="20"/>
        </w:rPr>
        <w:t>‐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yea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7"/>
        <w:ind w:left="235"/>
      </w:pPr>
      <w:r>
        <w:rPr>
          <w:rFonts w:cs="Cambria" w:hAnsi="Cambria" w:eastAsia="Cambria" w:ascii="Cambria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2"/>
        <w:ind w:left="235"/>
      </w:pPr>
      <w:r>
        <w:rPr>
          <w:rFonts w:cs="Cambria" w:hAnsi="Cambria" w:eastAsia="Cambria" w:ascii="Cambria"/>
          <w:spacing w:val="2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|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J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–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J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7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odu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depa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j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kdo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56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5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6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apab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69"/>
          <w:sz w:val="20"/>
          <w:szCs w:val="20"/>
        </w:rPr>
        <w:t>nd</w:t>
      </w:r>
      <w:r>
        <w:rPr>
          <w:rFonts w:cs="Cambria" w:hAnsi="Cambria" w:eastAsia="Cambria" w:ascii="Cambria"/>
          <w:spacing w:val="2"/>
          <w:w w:val="69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69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7"/>
        <w:ind w:left="595"/>
      </w:pPr>
      <w:r>
        <w:rPr>
          <w:rFonts w:cs="Cambria" w:hAnsi="Cambria" w:eastAsia="Cambria" w:ascii="Cambria"/>
          <w:spacing w:val="1"/>
          <w:w w:val="100"/>
          <w:sz w:val="20"/>
          <w:szCs w:val="20"/>
        </w:rPr>
        <w:t>cr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ss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k</w:t>
      </w:r>
      <w:r>
        <w:rPr>
          <w:rFonts w:cs="Cambria" w:hAnsi="Cambria" w:eastAsia="Cambria" w:ascii="Cambria"/>
          <w:spacing w:val="1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7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4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54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54"/>
          <w:sz w:val="20"/>
          <w:szCs w:val="20"/>
        </w:rPr>
        <w:t>  </w:t>
      </w:r>
      <w:r>
        <w:rPr>
          <w:rFonts w:cs="Cambria" w:hAnsi="Cambria" w:eastAsia="Cambria" w:ascii="Cambria"/>
          <w:spacing w:val="5"/>
          <w:w w:val="54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54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Sha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anda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edu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and</w:t>
      </w:r>
      <w:r>
        <w:rPr>
          <w:rFonts w:cs="Cambria" w:hAnsi="Cambria" w:eastAsia="Cambria" w:ascii="Cambria"/>
          <w:spacing w:val="0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ped</w:t>
      </w:r>
      <w:r>
        <w:rPr>
          <w:rFonts w:cs="Cambria" w:hAnsi="Cambria" w:eastAsia="Cambria" w:ascii="Cambria"/>
          <w:spacing w:val="1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dep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eq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7"/>
        <w:ind w:left="235"/>
      </w:pPr>
      <w:r>
        <w:rPr>
          <w:rFonts w:cs="Cambria" w:hAnsi="Cambria" w:eastAsia="Cambria" w:ascii="Cambria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2" w:lineRule="auto" w:line="253"/>
        <w:ind w:left="221" w:right="274"/>
      </w:pP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60"/>
          <w:sz w:val="20"/>
          <w:szCs w:val="20"/>
        </w:rPr>
        <w:t>,</w:t>
      </w:r>
      <w:r>
        <w:rPr>
          <w:rFonts w:cs="Cambria" w:hAnsi="Cambria" w:eastAsia="Cambria" w:ascii="Cambria"/>
          <w:spacing w:val="1"/>
          <w:w w:val="60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6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6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5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6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6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5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6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6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8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–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0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1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4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hed</w:t>
      </w:r>
      <w:r>
        <w:rPr>
          <w:rFonts w:cs="Cambria" w:hAnsi="Cambria" w:eastAsia="Cambria" w:ascii="Cambria"/>
          <w:spacing w:val="1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ici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51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51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x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44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44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4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9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opo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hno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k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rti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Ge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70"/>
          <w:sz w:val="20"/>
          <w:szCs w:val="20"/>
        </w:rPr>
        <w:t>rts</w:t>
      </w:r>
      <w:r>
        <w:rPr>
          <w:rFonts w:cs="Cambria" w:hAnsi="Cambria" w:eastAsia="Cambria" w:ascii="Cambria"/>
          <w:spacing w:val="1"/>
          <w:w w:val="70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7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7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ed</w:t>
      </w:r>
      <w:r>
        <w:rPr>
          <w:rFonts w:cs="Cambria" w:hAnsi="Cambria" w:eastAsia="Cambria" w:ascii="Cambria"/>
          <w:spacing w:val="14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om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7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ed</w:t>
      </w:r>
      <w:r>
        <w:rPr>
          <w:rFonts w:cs="Cambria" w:hAnsi="Cambria" w:eastAsia="Cambria" w:ascii="Cambria"/>
          <w:spacing w:val="16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,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 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6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63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6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kg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7"/>
        <w:ind w:left="235"/>
      </w:pPr>
      <w:r>
        <w:rPr>
          <w:rFonts w:cs="Cambria" w:hAnsi="Cambria" w:eastAsia="Cambria" w:ascii="Cambria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2"/>
        <w:ind w:left="235"/>
      </w:pP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5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b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b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65"/>
          <w:sz w:val="20"/>
          <w:szCs w:val="20"/>
        </w:rPr>
        <w:t>,</w:t>
      </w:r>
      <w:r>
        <w:rPr>
          <w:rFonts w:cs="Cambria" w:hAnsi="Cambria" w:eastAsia="Cambria" w:ascii="Cambria"/>
          <w:spacing w:val="1"/>
          <w:w w:val="6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6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65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8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8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6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63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6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59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9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59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|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6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|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Fe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–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2010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2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5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app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54"/>
          <w:sz w:val="20"/>
          <w:szCs w:val="20"/>
        </w:rPr>
        <w:t>y</w:t>
      </w:r>
      <w:r>
        <w:rPr>
          <w:rFonts w:cs="Cambria" w:hAnsi="Cambria" w:eastAsia="Cambria" w:ascii="Cambria"/>
          <w:spacing w:val="2"/>
          <w:w w:val="54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4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gan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z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5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5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7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2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be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’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center"/>
        <w:spacing w:before="7"/>
        <w:ind w:left="560" w:right="5041"/>
      </w:pPr>
      <w:r>
        <w:rPr>
          <w:rFonts w:cs="Cambria" w:hAnsi="Cambria" w:eastAsia="Cambria" w:ascii="Cambria"/>
          <w:spacing w:val="3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b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1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onne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ana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27"/>
        <w:ind w:left="408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28"/>
          <w:w w:val="136"/>
          <w:sz w:val="20"/>
          <w:szCs w:val="20"/>
        </w:rPr>
        <w:t> 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Pe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3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d</w:t>
      </w:r>
      <w:r>
        <w:rPr>
          <w:rFonts w:cs="Cambria" w:hAnsi="Cambria" w:eastAsia="Cambria" w:ascii="Cambria"/>
          <w:spacing w:val="17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34"/>
          <w:sz w:val="20"/>
          <w:szCs w:val="20"/>
        </w:rPr>
        <w:t>-­</w:t>
      </w:r>
      <w:r>
        <w:rPr>
          <w:rFonts w:cs="Cambria" w:hAnsi="Cambria" w:eastAsia="Cambria" w:ascii="Cambria"/>
          <w:spacing w:val="1"/>
          <w:w w:val="34"/>
          <w:sz w:val="20"/>
          <w:szCs w:val="20"/>
        </w:rPr>
        <w:t>‐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0"/>
          <w:w w:val="34"/>
          <w:sz w:val="20"/>
          <w:szCs w:val="20"/>
        </w:rPr>
        <w:t>-­</w:t>
      </w:r>
      <w:r>
        <w:rPr>
          <w:rFonts w:cs="Cambria" w:hAnsi="Cambria" w:eastAsia="Cambria" w:ascii="Cambria"/>
          <w:spacing w:val="1"/>
          <w:w w:val="34"/>
          <w:sz w:val="20"/>
          <w:szCs w:val="20"/>
        </w:rPr>
        <w:t>‐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y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7"/>
        <w:ind w:left="235"/>
      </w:pPr>
      <w:r>
        <w:rPr>
          <w:rFonts w:cs="Cambria" w:hAnsi="Cambria" w:eastAsia="Cambria" w:ascii="Cambria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17" w:lineRule="exact" w:line="200"/>
        <w:ind w:left="221"/>
      </w:pPr>
      <w:r>
        <w:pict>
          <v:group style="position:absolute;margin-left:27.613pt;margin-top:14.0769pt;width:556.56pt;height:0pt;mso-position-horizontal-relative:page;mso-position-vertical-relative:paragraph;z-index:-1253" coordorigin="552,282" coordsize="11131,0">
            <v:shape style="position:absolute;left:552;top:282;width:11131;height:0" coordorigin="552,282" coordsize="11131,0" path="m552,282l11683,282e" filled="f" stroked="t" strokeweight="2.26pt" strokecolor="#000000">
              <v:path arrowok="t"/>
            </v:shape>
            <w10:wrap type="none"/>
          </v:group>
        </w:pic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TE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C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H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N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0"/>
          <w:position w:val="-1"/>
          <w:sz w:val="20"/>
          <w:szCs w:val="20"/>
        </w:rPr>
        <w:t>CAL</w:t>
      </w:r>
      <w:r>
        <w:rPr>
          <w:rFonts w:cs="Cambria" w:hAnsi="Cambria" w:eastAsia="Cambria" w:ascii="Cambria"/>
          <w:b/>
          <w:spacing w:val="21"/>
          <w:w w:val="100"/>
          <w:position w:val="-1"/>
          <w:sz w:val="20"/>
          <w:szCs w:val="20"/>
        </w:rPr>
        <w:t> </w:t>
      </w:r>
      <w:r>
        <w:rPr>
          <w:rFonts w:cs="Cambria" w:hAnsi="Cambria" w:eastAsia="Cambria" w:ascii="Cambria"/>
          <w:b/>
          <w:spacing w:val="1"/>
          <w:w w:val="100"/>
          <w:position w:val="-1"/>
          <w:sz w:val="20"/>
          <w:szCs w:val="20"/>
        </w:rPr>
        <w:t> </w:t>
      </w:r>
      <w:r>
        <w:rPr>
          <w:rFonts w:cs="Cambria" w:hAnsi="Cambria" w:eastAsia="Cambria" w:ascii="Cambria"/>
          <w:b/>
          <w:spacing w:val="2"/>
          <w:w w:val="103"/>
          <w:position w:val="-1"/>
          <w:sz w:val="20"/>
          <w:szCs w:val="20"/>
        </w:rPr>
        <w:t>SK</w:t>
      </w:r>
      <w:r>
        <w:rPr>
          <w:rFonts w:cs="Cambria" w:hAnsi="Cambria" w:eastAsia="Cambria" w:ascii="Cambria"/>
          <w:b/>
          <w:spacing w:val="1"/>
          <w:w w:val="103"/>
          <w:position w:val="-1"/>
          <w:sz w:val="20"/>
          <w:szCs w:val="20"/>
        </w:rPr>
        <w:t>I</w:t>
      </w:r>
      <w:r>
        <w:rPr>
          <w:rFonts w:cs="Cambria" w:hAnsi="Cambria" w:eastAsia="Cambria" w:ascii="Cambria"/>
          <w:b/>
          <w:spacing w:val="2"/>
          <w:w w:val="103"/>
          <w:position w:val="-1"/>
          <w:sz w:val="20"/>
          <w:szCs w:val="20"/>
        </w:rPr>
        <w:t>LLS</w:t>
      </w:r>
      <w:r>
        <w:rPr>
          <w:rFonts w:cs="Cambria" w:hAnsi="Cambria" w:eastAsia="Cambria" w:ascii="Cambria"/>
          <w:b/>
          <w:spacing w:val="0"/>
          <w:w w:val="25"/>
          <w:position w:val="-1"/>
          <w:sz w:val="20"/>
          <w:szCs w:val="20"/>
        </w:rPr>
        <w:t>   </w:t>
      </w:r>
      <w:r>
        <w:rPr>
          <w:rFonts w:cs="Cambria" w:hAnsi="Cambria" w:eastAsia="Cambria" w:ascii="Cambria"/>
          <w:b/>
          <w:spacing w:val="0"/>
          <w:w w:val="25"/>
          <w:position w:val="-1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position w:val="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6" w:lineRule="exact" w:line="140"/>
      </w:pPr>
      <w:r>
        <w:rPr>
          <w:sz w:val="15"/>
          <w:szCs w:val="15"/>
        </w:rPr>
      </w:r>
    </w:p>
    <w:p>
      <w:pPr>
        <w:rPr>
          <w:rFonts w:cs="Cambria" w:hAnsi="Cambria" w:eastAsia="Cambria" w:ascii="Cambria"/>
          <w:sz w:val="20"/>
          <w:szCs w:val="20"/>
        </w:rPr>
        <w:jc w:val="left"/>
        <w:spacing w:before="39" w:lineRule="auto" w:line="253"/>
        <w:ind w:left="221" w:right="443"/>
        <w:sectPr>
          <w:type w:val="continuous"/>
          <w:pgSz w:w="12240" w:h="15840"/>
          <w:pgMar w:top="320" w:bottom="280" w:left="360" w:right="440"/>
        </w:sectPr>
      </w:pPr>
      <w:r>
        <w:rPr>
          <w:rFonts w:cs="Cambria" w:hAnsi="Cambria" w:eastAsia="Cambria" w:ascii="Cambria"/>
          <w:spacing w:val="3"/>
          <w:w w:val="100"/>
          <w:sz w:val="20"/>
          <w:szCs w:val="20"/>
        </w:rPr>
        <w:t>M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0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t</w:t>
      </w:r>
      <w:r>
        <w:rPr>
          <w:rFonts w:cs="Cambria" w:hAnsi="Cambria" w:eastAsia="Cambria" w:ascii="Cambria"/>
          <w:spacing w:val="13"/>
          <w:w w:val="100"/>
          <w:sz w:val="20"/>
          <w:szCs w:val="20"/>
        </w:rPr>
        <w:t> </w:t>
      </w:r>
      <w:r>
        <w:rPr>
          <w:rFonts w:cs="Cambria" w:hAnsi="Cambria" w:eastAsia="Cambria" w:ascii="Cambria"/>
          <w:spacing w:val="1"/>
          <w:w w:val="100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(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x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w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)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f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;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Adob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(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Pho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hop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u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str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o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r,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D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)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;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ES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G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;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Py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ho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n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;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J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;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VB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;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HT</w:t>
      </w:r>
      <w:r>
        <w:rPr>
          <w:rFonts w:cs="Cambria" w:hAnsi="Cambria" w:eastAsia="Cambria" w:ascii="Cambria"/>
          <w:spacing w:val="3"/>
          <w:w w:val="103"/>
          <w:sz w:val="20"/>
          <w:szCs w:val="20"/>
        </w:rPr>
        <w:t>M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/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CSS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;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J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v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c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ri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0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1"/>
          <w:w w:val="103"/>
          <w:sz w:val="20"/>
          <w:szCs w:val="20"/>
        </w:rPr>
        <w:t>;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PH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P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;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SQ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L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;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   </w:t>
      </w:r>
      <w:r>
        <w:rPr>
          <w:rFonts w:cs="Cambria" w:hAnsi="Cambria" w:eastAsia="Cambria" w:ascii="Cambria"/>
          <w:spacing w:val="1"/>
          <w:w w:val="43"/>
          <w:sz w:val="20"/>
          <w:szCs w:val="20"/>
        </w:rPr>
        <w:t> 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ST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A</w:t>
      </w:r>
      <w:r>
        <w:rPr>
          <w:rFonts w:cs="Cambria" w:hAnsi="Cambria" w:eastAsia="Cambria" w:ascii="Cambria"/>
          <w:spacing w:val="2"/>
          <w:w w:val="103"/>
          <w:sz w:val="20"/>
          <w:szCs w:val="20"/>
        </w:rPr>
        <w:t>T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   </w:t>
      </w:r>
      <w:r>
        <w:rPr>
          <w:rFonts w:cs="Cambria" w:hAnsi="Cambria" w:eastAsia="Cambria" w:ascii="Cambria"/>
          <w:spacing w:val="0"/>
          <w:w w:val="25"/>
          <w:sz w:val="20"/>
          <w:szCs w:val="20"/>
        </w:rPr>
        <w:t> </w:t>
      </w:r>
      <w:r>
        <w:rPr>
          <w:rFonts w:cs="Cambria" w:hAnsi="Cambria" w:eastAsia="Cambria" w:ascii="Cambria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9" w:lineRule="exact" w:line="280"/>
        <w:ind w:left="114"/>
      </w:pPr>
      <w:r>
        <w:pict>
          <v:group style="position:absolute;margin-left:32.653pt;margin-top:34.573pt;width:565.2pt;height:34.08pt;mso-position-horizontal-relative:page;mso-position-vertical-relative:page;z-index:-1251" coordorigin="653,691" coordsize="11304,682">
            <v:shape type="#_x0000_t75" style="position:absolute;left:653;top:691;width:11304;height:682">
              <v:imagedata o:title="" r:id="rId26"/>
            </v:shape>
            <v:shape style="position:absolute;left:725;top:725;width:11160;height:540" coordorigin="725,725" coordsize="11160,540" path="m725,725l725,1265,11885,1265,11885,725,725,725xe" filled="t" fillcolor="#7E7E7E" stroked="f">
              <v:path arrowok="t"/>
              <v:fill/>
            </v:shape>
            <v:shape type="#_x0000_t75" style="position:absolute;left:730;top:802;width:11150;height:384">
              <v:imagedata o:title="" r:id="rId27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FFFFFF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: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42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2"/>
          <w:sz w:val="22"/>
          <w:szCs w:val="22"/>
        </w:rPr>
        <w:t>C</w:t>
      </w:r>
      <w:r>
        <w:rPr>
          <w:rFonts w:cs="Calibri" w:hAnsi="Calibri" w:eastAsia="Calibri" w:ascii="Calibri"/>
          <w:color w:val="FFFFFF"/>
          <w:spacing w:val="5"/>
          <w:w w:val="102"/>
          <w:sz w:val="22"/>
          <w:szCs w:val="22"/>
        </w:rPr>
        <w:t>A</w:t>
      </w:r>
      <w:r>
        <w:rPr>
          <w:rFonts w:cs="Calibri" w:hAnsi="Calibri" w:eastAsia="Calibri" w:ascii="Calibri"/>
          <w:color w:val="FFFFFF"/>
          <w:spacing w:val="1"/>
          <w:w w:val="102"/>
          <w:sz w:val="22"/>
          <w:szCs w:val="22"/>
        </w:rPr>
        <w:t>S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color w:val="FFFFFF"/>
          <w:spacing w:val="4"/>
          <w:w w:val="103"/>
          <w:sz w:val="22"/>
          <w:szCs w:val="22"/>
        </w:rPr>
        <w:t>t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color w:val="FFFFFF"/>
          <w:spacing w:val="3"/>
          <w:w w:val="102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color w:val="FFFFFF"/>
          <w:spacing w:val="0"/>
          <w:w w:val="103"/>
          <w:sz w:val="22"/>
          <w:szCs w:val="22"/>
        </w:rPr>
        <w:t>t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color w:val="FFFFFF"/>
          <w:spacing w:val="3"/>
          <w:w w:val="103"/>
          <w:sz w:val="22"/>
          <w:szCs w:val="22"/>
        </w:rPr>
        <w:t>i</w:t>
      </w:r>
      <w:r>
        <w:rPr>
          <w:rFonts w:cs="Calibri" w:hAnsi="Calibri" w:eastAsia="Calibri" w:ascii="Calibri"/>
          <w:color w:val="FFFFFF"/>
          <w:spacing w:val="4"/>
          <w:w w:val="103"/>
          <w:sz w:val="22"/>
          <w:szCs w:val="22"/>
        </w:rPr>
        <w:t>g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color w:val="FFFFFF"/>
          <w:spacing w:val="-2"/>
          <w:w w:val="103"/>
          <w:sz w:val="22"/>
          <w:szCs w:val="22"/>
        </w:rPr>
        <w:t>l</w:t>
      </w:r>
      <w:r>
        <w:rPr>
          <w:rFonts w:cs="Calibri" w:hAnsi="Calibri" w:eastAsia="Calibri" w:ascii="Calibri"/>
          <w:color w:val="FFFFFF"/>
          <w:spacing w:val="3"/>
          <w:w w:val="103"/>
          <w:sz w:val="22"/>
          <w:szCs w:val="22"/>
        </w:rPr>
        <w:t>i</w:t>
      </w:r>
      <w:r>
        <w:rPr>
          <w:rFonts w:cs="Calibri" w:hAnsi="Calibri" w:eastAsia="Calibri" w:ascii="Calibri"/>
          <w:color w:val="FFFFFF"/>
          <w:spacing w:val="-1"/>
          <w:w w:val="103"/>
          <w:sz w:val="22"/>
          <w:szCs w:val="22"/>
        </w:rPr>
        <w:t>g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h</w:t>
      </w:r>
      <w:r>
        <w:rPr>
          <w:rFonts w:cs="Calibri" w:hAnsi="Calibri" w:eastAsia="Calibri" w:ascii="Calibri"/>
          <w:color w:val="FFFFFF"/>
          <w:spacing w:val="4"/>
          <w:w w:val="103"/>
          <w:sz w:val="22"/>
          <w:szCs w:val="22"/>
        </w:rPr>
        <w:t>t</w:t>
      </w:r>
      <w:r>
        <w:rPr>
          <w:rFonts w:cs="Calibri" w:hAnsi="Calibri" w:eastAsia="Calibri" w:ascii="Calibri"/>
          <w:color w:val="FFFFFF"/>
          <w:spacing w:val="-2"/>
          <w:w w:val="103"/>
          <w:sz w:val="22"/>
          <w:szCs w:val="22"/>
        </w:rPr>
        <w:t>i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color w:val="FFFFFF"/>
          <w:spacing w:val="4"/>
          <w:w w:val="103"/>
          <w:sz w:val="22"/>
          <w:szCs w:val="22"/>
        </w:rPr>
        <w:t>g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4"/>
          <w:w w:val="102"/>
          <w:sz w:val="22"/>
          <w:szCs w:val="22"/>
        </w:rPr>
        <w:t>w</w:t>
      </w:r>
      <w:r>
        <w:rPr>
          <w:rFonts w:cs="Calibri" w:hAnsi="Calibri" w:eastAsia="Calibri" w:ascii="Calibri"/>
          <w:color w:val="FFFFFF"/>
          <w:spacing w:val="1"/>
          <w:w w:val="102"/>
          <w:sz w:val="22"/>
          <w:szCs w:val="22"/>
        </w:rPr>
        <w:t>o</w:t>
      </w:r>
      <w:r>
        <w:rPr>
          <w:rFonts w:cs="Calibri" w:hAnsi="Calibri" w:eastAsia="Calibri" w:ascii="Calibri"/>
          <w:color w:val="FFFFFF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color w:val="FFFFFF"/>
          <w:spacing w:val="3"/>
          <w:w w:val="102"/>
          <w:sz w:val="22"/>
          <w:szCs w:val="22"/>
        </w:rPr>
        <w:t>k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4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3"/>
          <w:w w:val="102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x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color w:val="FFFFFF"/>
          <w:spacing w:val="3"/>
          <w:w w:val="103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1"/>
          <w:w w:val="103"/>
          <w:sz w:val="22"/>
          <w:szCs w:val="22"/>
        </w:rPr>
        <w:t>r</w:t>
      </w:r>
      <w:r>
        <w:rPr>
          <w:rFonts w:cs="Calibri" w:hAnsi="Calibri" w:eastAsia="Calibri" w:ascii="Calibri"/>
          <w:color w:val="FFFFFF"/>
          <w:spacing w:val="-2"/>
          <w:w w:val="103"/>
          <w:sz w:val="22"/>
          <w:szCs w:val="22"/>
        </w:rPr>
        <w:t>i</w:t>
      </w:r>
      <w:r>
        <w:rPr>
          <w:rFonts w:cs="Calibri" w:hAnsi="Calibri" w:eastAsia="Calibri" w:ascii="Calibri"/>
          <w:color w:val="FFFFFF"/>
          <w:spacing w:val="3"/>
          <w:w w:val="102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n</w:t>
      </w:r>
      <w:r>
        <w:rPr>
          <w:rFonts w:cs="Calibri" w:hAnsi="Calibri" w:eastAsia="Calibri" w:ascii="Calibri"/>
          <w:color w:val="FFFFFF"/>
          <w:spacing w:val="0"/>
          <w:w w:val="103"/>
          <w:sz w:val="22"/>
          <w:szCs w:val="22"/>
        </w:rPr>
        <w:t>c</w:t>
      </w:r>
      <w:r>
        <w:rPr>
          <w:rFonts w:cs="Calibri" w:hAnsi="Calibri" w:eastAsia="Calibri" w:ascii="Calibri"/>
          <w:color w:val="FFFFFF"/>
          <w:spacing w:val="3"/>
          <w:w w:val="102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color w:val="FFFFFF"/>
          <w:spacing w:val="3"/>
          <w:w w:val="102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3"/>
          <w:w w:val="103"/>
          <w:sz w:val="22"/>
          <w:szCs w:val="22"/>
        </w:rPr>
        <w:t>l</w:t>
      </w:r>
      <w:r>
        <w:rPr>
          <w:rFonts w:cs="Calibri" w:hAnsi="Calibri" w:eastAsia="Calibri" w:ascii="Calibri"/>
          <w:color w:val="FFFFFF"/>
          <w:spacing w:val="3"/>
          <w:w w:val="102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-2"/>
          <w:w w:val="103"/>
          <w:sz w:val="22"/>
          <w:szCs w:val="22"/>
        </w:rPr>
        <w:t>v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color w:val="FFFFFF"/>
          <w:spacing w:val="5"/>
          <w:w w:val="103"/>
          <w:sz w:val="22"/>
          <w:szCs w:val="22"/>
        </w:rPr>
        <w:t>t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0"/>
          <w:w w:val="103"/>
          <w:sz w:val="22"/>
          <w:szCs w:val="22"/>
        </w:rPr>
        <w:t>c</w:t>
      </w:r>
      <w:r>
        <w:rPr>
          <w:rFonts w:cs="Calibri" w:hAnsi="Calibri" w:eastAsia="Calibri" w:ascii="Calibri"/>
          <w:color w:val="FFFFFF"/>
          <w:spacing w:val="6"/>
          <w:w w:val="102"/>
          <w:sz w:val="22"/>
          <w:szCs w:val="22"/>
        </w:rPr>
        <w:t>o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u</w:t>
      </w:r>
      <w:r>
        <w:rPr>
          <w:rFonts w:cs="Calibri" w:hAnsi="Calibri" w:eastAsia="Calibri" w:ascii="Calibri"/>
          <w:color w:val="FFFFFF"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color w:val="FFFFFF"/>
          <w:spacing w:val="-2"/>
          <w:w w:val="102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4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an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d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-1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p</w:t>
      </w:r>
      <w:r>
        <w:rPr>
          <w:rFonts w:cs="Calibri" w:hAnsi="Calibri" w:eastAsia="Calibri" w:ascii="Calibri"/>
          <w:color w:val="FFFFFF"/>
          <w:spacing w:val="2"/>
          <w:w w:val="103"/>
          <w:sz w:val="22"/>
          <w:szCs w:val="22"/>
        </w:rPr>
        <w:t>r</w:t>
      </w:r>
      <w:r>
        <w:rPr>
          <w:rFonts w:cs="Calibri" w:hAnsi="Calibri" w:eastAsia="Calibri" w:ascii="Calibri"/>
          <w:color w:val="FFFFFF"/>
          <w:spacing w:val="1"/>
          <w:w w:val="102"/>
          <w:sz w:val="22"/>
          <w:szCs w:val="22"/>
        </w:rPr>
        <w:t>o</w:t>
      </w:r>
      <w:r>
        <w:rPr>
          <w:rFonts w:cs="Calibri" w:hAnsi="Calibri" w:eastAsia="Calibri" w:ascii="Calibri"/>
          <w:color w:val="FFFFFF"/>
          <w:spacing w:val="1"/>
          <w:w w:val="102"/>
          <w:sz w:val="22"/>
          <w:szCs w:val="22"/>
        </w:rPr>
        <w:t>j</w:t>
      </w:r>
      <w:r>
        <w:rPr>
          <w:rFonts w:cs="Calibri" w:hAnsi="Calibri" w:eastAsia="Calibri" w:ascii="Calibri"/>
          <w:color w:val="FFFFFF"/>
          <w:spacing w:val="3"/>
          <w:w w:val="102"/>
          <w:sz w:val="22"/>
          <w:szCs w:val="22"/>
        </w:rPr>
        <w:t>e</w:t>
      </w:r>
      <w:r>
        <w:rPr>
          <w:rFonts w:cs="Calibri" w:hAnsi="Calibri" w:eastAsia="Calibri" w:ascii="Calibri"/>
          <w:color w:val="FFFFFF"/>
          <w:spacing w:val="5"/>
          <w:w w:val="103"/>
          <w:sz w:val="22"/>
          <w:szCs w:val="22"/>
        </w:rPr>
        <w:t>c</w:t>
      </w:r>
      <w:r>
        <w:rPr>
          <w:rFonts w:cs="Calibri" w:hAnsi="Calibri" w:eastAsia="Calibri" w:ascii="Calibri"/>
          <w:color w:val="FFFFFF"/>
          <w:spacing w:val="0"/>
          <w:w w:val="103"/>
          <w:sz w:val="22"/>
          <w:szCs w:val="22"/>
        </w:rPr>
        <w:t>t</w:t>
      </w:r>
      <w:r>
        <w:rPr>
          <w:rFonts w:cs="Calibri" w:hAnsi="Calibri" w:eastAsia="Calibri" w:ascii="Calibri"/>
          <w:color w:val="FFFFFF"/>
          <w:spacing w:val="2"/>
          <w:w w:val="102"/>
          <w:sz w:val="22"/>
          <w:szCs w:val="22"/>
        </w:rPr>
        <w:t>s</w:t>
      </w:r>
      <w:r>
        <w:rPr>
          <w:rFonts w:cs="Calibri" w:hAnsi="Calibri" w:eastAsia="Calibri" w:ascii="Calibri"/>
          <w:color w:val="FFFFFF"/>
          <w:spacing w:val="-2"/>
          <w:w w:val="103"/>
          <w:sz w:val="22"/>
          <w:szCs w:val="22"/>
        </w:rPr>
        <w:t>.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5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2"/>
          <w:szCs w:val="22"/>
        </w:rPr>
        <w:t> 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</w:t>
      </w:r>
      <w:r>
        <w:rPr>
          <w:rFonts w:cs="Calibri" w:hAnsi="Calibri" w:eastAsia="Calibri" w:ascii="Calibri"/>
          <w:color w:val="FFFFFF"/>
          <w:spacing w:val="13"/>
          <w:w w:val="25"/>
          <w:sz w:val="24"/>
          <w:szCs w:val="24"/>
        </w:rPr>
        <w:t>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14" w:lineRule="exact" w:line="220"/>
      </w:pPr>
      <w:r>
        <w:rPr>
          <w:sz w:val="22"/>
          <w:szCs w:val="22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40"/>
        <w:ind w:left="3555"/>
      </w:pP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CO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b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ART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&amp;</w:t>
      </w:r>
      <w:r>
        <w:rPr>
          <w:rFonts w:cs="Trebuchet MS" w:hAnsi="Trebuchet MS" w:eastAsia="Trebuchet MS" w:ascii="Trebuchet MS"/>
          <w:b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2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0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 w:lineRule="exact" w:line="200"/>
        <w:ind w:left="3485"/>
      </w:pPr>
      <w:r>
        <w:rPr>
          <w:rFonts w:cs="Trebuchet MS" w:hAnsi="Trebuchet MS" w:eastAsia="Trebuchet MS" w:ascii="Trebuchet MS"/>
          <w:color w:val="0000FF"/>
          <w:w w:val="103"/>
          <w:position w:val="-1"/>
          <w:sz w:val="20"/>
          <w:szCs w:val="20"/>
        </w:rPr>
      </w:r>
      <w:hyperlink r:id="rId28"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ca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r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e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s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u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position w:val="-1"/>
            <w:sz w:val="20"/>
            <w:szCs w:val="20"/>
            <w:u w:val="single" w:color="0000FF"/>
          </w:rPr>
          <w:t>m</w:t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e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@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g</w:t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position w:val="-1"/>
            <w:sz w:val="20"/>
            <w:szCs w:val="20"/>
            <w:u w:val="single" w:color="0000FF"/>
          </w:rPr>
          <w:t>m</w:t>
        </w:r>
        <w:r>
          <w:rPr>
            <w:rFonts w:cs="Trebuchet MS" w:hAnsi="Trebuchet MS" w:eastAsia="Trebuchet MS" w:ascii="Trebuchet MS"/>
            <w:color w:val="0000FF"/>
            <w:spacing w:val="3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a</w:t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i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l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  <w:t>.</w:t>
        </w:r>
        <w:r>
          <w:rPr>
            <w:rFonts w:cs="Trebuchet MS" w:hAnsi="Trebuchet MS" w:eastAsia="Trebuchet MS" w:ascii="Trebuchet MS"/>
            <w:color w:val="0000FF"/>
            <w:spacing w:val="1"/>
            <w:w w:val="100"/>
            <w:position w:val="-1"/>
            <w:sz w:val="20"/>
            <w:szCs w:val="20"/>
            <w:u w:val="single" w:color="0000FF"/>
          </w:rPr>
        </w:r>
        <w:r>
          <w:rPr>
            <w:rFonts w:cs="Trebuchet MS" w:hAnsi="Trebuchet MS" w:eastAsia="Trebuchet MS" w:ascii="Trebuchet MS"/>
            <w:color w:val="0000FF"/>
            <w:spacing w:val="2"/>
            <w:w w:val="100"/>
            <w:position w:val="-1"/>
            <w:sz w:val="20"/>
            <w:szCs w:val="20"/>
            <w:u w:val="single" w:color="0000FF"/>
          </w:rPr>
          <w:t>co</w:t>
        </w:r>
      </w:hyperlink>
      <w:r>
        <w:rPr>
          <w:rFonts w:cs="Trebuchet MS" w:hAnsi="Trebuchet MS" w:eastAsia="Trebuchet MS" w:ascii="Trebuchet MS"/>
          <w:color w:val="0000FF"/>
          <w:spacing w:val="0"/>
          <w:w w:val="100"/>
          <w:position w:val="-1"/>
          <w:sz w:val="20"/>
          <w:szCs w:val="20"/>
          <w:u w:val="single" w:color="0000FF"/>
        </w:rPr>
        <w:t>m</w:t>
      </w:r>
      <w:r>
        <w:rPr>
          <w:rFonts w:cs="Trebuchet MS" w:hAnsi="Trebuchet MS" w:eastAsia="Trebuchet MS" w:ascii="Trebuchet MS"/>
          <w:color w:val="0000FF"/>
          <w:spacing w:val="0"/>
          <w:w w:val="100"/>
          <w:position w:val="-1"/>
          <w:sz w:val="20"/>
          <w:szCs w:val="20"/>
          <w:u w:val="single" w:color="0000FF"/>
        </w:rPr>
      </w:r>
      <w:r>
        <w:rPr>
          <w:rFonts w:cs="Trebuchet MS" w:hAnsi="Trebuchet MS" w:eastAsia="Trebuchet MS" w:ascii="Trebuchet MS"/>
          <w:color w:val="0000FF"/>
          <w:spacing w:val="0"/>
          <w:w w:val="100"/>
          <w:position w:val="-1"/>
          <w:sz w:val="20"/>
          <w:szCs w:val="20"/>
        </w:rPr>
        <w:t>         </w:t>
      </w:r>
      <w:r>
        <w:rPr>
          <w:rFonts w:cs="Trebuchet MS" w:hAnsi="Trebuchet MS" w:eastAsia="Trebuchet MS" w:ascii="Trebuchet MS"/>
          <w:color w:val="0000FF"/>
          <w:spacing w:val="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000000"/>
          <w:spacing w:val="2"/>
          <w:w w:val="103"/>
          <w:position w:val="-1"/>
          <w:sz w:val="20"/>
          <w:szCs w:val="20"/>
        </w:rPr>
        <w:t>202</w:t>
      </w:r>
      <w:r>
        <w:rPr>
          <w:rFonts w:cs="Trebuchet MS" w:hAnsi="Trebuchet MS" w:eastAsia="Trebuchet MS" w:ascii="Trebuchet MS"/>
          <w:color w:val="000000"/>
          <w:spacing w:val="1"/>
          <w:w w:val="103"/>
          <w:position w:val="-1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000000"/>
          <w:spacing w:val="2"/>
          <w:w w:val="103"/>
          <w:position w:val="-1"/>
          <w:sz w:val="20"/>
          <w:szCs w:val="20"/>
        </w:rPr>
        <w:t>555</w:t>
      </w:r>
      <w:r>
        <w:rPr>
          <w:rFonts w:cs="Trebuchet MS" w:hAnsi="Trebuchet MS" w:eastAsia="Trebuchet MS" w:ascii="Trebuchet MS"/>
          <w:color w:val="000000"/>
          <w:spacing w:val="1"/>
          <w:w w:val="103"/>
          <w:position w:val="-1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000000"/>
          <w:spacing w:val="2"/>
          <w:w w:val="103"/>
          <w:position w:val="-1"/>
          <w:sz w:val="20"/>
          <w:szCs w:val="20"/>
        </w:rPr>
        <w:t>1212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40"/>
        <w:ind w:left="416"/>
      </w:pP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ED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spacing w:val="0"/>
          <w:w w:val="103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/>
        <w:ind w:left="416"/>
      </w:pP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Un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b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b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3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4"/>
        <w:ind w:left="416"/>
      </w:pP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4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ono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201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 w:lineRule="auto" w:line="253"/>
        <w:ind w:left="1136" w:right="1084" w:hanging="720"/>
      </w:pPr>
      <w:r>
        <w:rPr>
          <w:rFonts w:cs="Trebuchet MS" w:hAnsi="Trebuchet MS" w:eastAsia="Trebuchet MS" w:ascii="Trebuchet MS"/>
          <w:w w:val="103"/>
          <w:sz w:val="20"/>
          <w:szCs w:val="2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Ho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7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8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/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/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3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12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rl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Mo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Sch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3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3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(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3"/>
          <w:w w:val="103"/>
          <w:sz w:val="20"/>
          <w:szCs w:val="20"/>
        </w:rPr>
        <w:t>3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)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3" w:lineRule="exact" w:line="220"/>
      </w:pPr>
      <w:r>
        <w:rPr>
          <w:sz w:val="22"/>
          <w:szCs w:val="22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16"/>
      </w:pPr>
      <w:r>
        <w:rPr>
          <w:rFonts w:cs="Trebuchet MS" w:hAnsi="Trebuchet MS" w:eastAsia="Trebuchet MS" w:ascii="Trebuchet MS"/>
          <w:w w:val="103"/>
          <w:sz w:val="20"/>
          <w:szCs w:val="2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Re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nt</w:t>
      </w:r>
      <w:r>
        <w:rPr>
          <w:rFonts w:cs="Trebuchet MS" w:hAnsi="Trebuchet MS" w:eastAsia="Trebuchet MS" w:ascii="Trebuchet MS"/>
          <w:spacing w:val="25"/>
          <w:w w:val="100"/>
          <w:sz w:val="20"/>
          <w:szCs w:val="20"/>
          <w:u w:val="single" w:color="00000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Co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es</w:t>
      </w:r>
      <w:r>
        <w:rPr>
          <w:rFonts w:cs="Trebuchet MS" w:hAnsi="Trebuchet MS" w:eastAsia="Trebuchet MS" w:ascii="Trebuchet MS"/>
          <w:spacing w:val="22"/>
          <w:w w:val="100"/>
          <w:sz w:val="20"/>
          <w:szCs w:val="20"/>
          <w:u w:val="single" w:color="00000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nd</w:t>
      </w:r>
      <w:r>
        <w:rPr>
          <w:rFonts w:cs="Trebuchet MS" w:hAnsi="Trebuchet MS" w:eastAsia="Trebuchet MS" w:ascii="Trebuchet MS"/>
          <w:spacing w:val="13"/>
          <w:w w:val="100"/>
          <w:sz w:val="20"/>
          <w:szCs w:val="20"/>
          <w:u w:val="single" w:color="00000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j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  <w:t>ec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  <w:u w:val="single" w:color="000000"/>
        </w:rPr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  <w:u w:val="single" w:color="000000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Ma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3"/>
          <w:w w:val="103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/>
        <w:ind w:left="1496"/>
      </w:pP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>o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che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3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pag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pape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“E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ke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d”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lineRule="exact" w:line="220"/>
        <w:ind w:left="1496"/>
      </w:pPr>
      <w:r>
        <w:rPr>
          <w:rFonts w:cs="Courier New" w:hAnsi="Courier New" w:eastAsia="Courier New" w:ascii="Courier New"/>
          <w:spacing w:val="0"/>
          <w:w w:val="100"/>
          <w:position w:val="1"/>
          <w:sz w:val="20"/>
          <w:szCs w:val="20"/>
        </w:rPr>
        <w:t>o</w:t>
      </w:r>
      <w:r>
        <w:rPr>
          <w:rFonts w:cs="Courier New" w:hAnsi="Courier New" w:eastAsia="Courier New" w:ascii="Courier New"/>
          <w:spacing w:val="0"/>
          <w:w w:val="100"/>
          <w:position w:val="1"/>
          <w:sz w:val="20"/>
          <w:szCs w:val="20"/>
        </w:rPr>
        <w:t> </w:t>
      </w:r>
      <w:r>
        <w:rPr>
          <w:rFonts w:cs="Courier New" w:hAnsi="Courier New" w:eastAsia="Courier New" w:ascii="Courier New"/>
          <w:spacing w:val="6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position w:val="1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8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pag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7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pape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6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3"/>
          <w:w w:val="100"/>
          <w:position w:val="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pa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30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an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2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on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32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Ka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2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Ma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15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position w:val="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8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position w:val="1"/>
          <w:sz w:val="20"/>
          <w:szCs w:val="20"/>
        </w:rPr>
        <w:t>Ada</w:t>
      </w:r>
      <w:r>
        <w:rPr>
          <w:rFonts w:cs="Trebuchet MS" w:hAnsi="Trebuchet MS" w:eastAsia="Trebuchet MS" w:ascii="Trebuchet MS"/>
          <w:spacing w:val="0"/>
          <w:w w:val="100"/>
          <w:position w:val="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8"/>
          <w:w w:val="100"/>
          <w:position w:val="1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3"/>
          <w:position w:val="1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3"/>
          <w:w w:val="103"/>
          <w:position w:val="1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"/>
          <w:w w:val="103"/>
          <w:position w:val="1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3"/>
          <w:position w:val="1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3"/>
          <w:position w:val="1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position w:val="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4"/>
        <w:ind w:left="77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Tho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ana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z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abou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pag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pape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he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/>
        <w:ind w:left="1136"/>
      </w:pP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3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4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3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3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v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3"/>
          <w:w w:val="103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'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ve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3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aw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ng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: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1840" w:val="left"/>
        </w:tabs>
        <w:jc w:val="left"/>
        <w:spacing w:before="9" w:lineRule="exact" w:line="220"/>
        <w:ind w:left="1856" w:right="72" w:hanging="360"/>
      </w:pP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>o</w:t>
      </w:r>
      <w:r>
        <w:rPr>
          <w:rFonts w:cs="Courier New" w:hAnsi="Courier New" w:eastAsia="Courier New" w:ascii="Courier New"/>
          <w:spacing w:val="-116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ab/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rtr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st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3"/>
          <w:w w:val="103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a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6"/>
        <w:ind w:left="1496"/>
      </w:pP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>o</w:t>
      </w:r>
      <w:r>
        <w:rPr>
          <w:rFonts w:cs="Courier New" w:hAnsi="Courier New" w:eastAsia="Courier New" w:ascii="Courier New"/>
          <w:spacing w:val="0"/>
          <w:w w:val="100"/>
          <w:sz w:val="20"/>
          <w:szCs w:val="20"/>
        </w:rPr>
        <w:t> </w:t>
      </w:r>
      <w:r>
        <w:rPr>
          <w:rFonts w:cs="Courier New" w:hAnsi="Courier New" w:eastAsia="Courier New" w:ascii="Courier New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od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24”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48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”</w:t>
      </w:r>
      <w:r>
        <w:rPr>
          <w:rFonts w:cs="Trebuchet MS" w:hAnsi="Trebuchet MS" w:eastAsia="Trebuchet MS" w:ascii="Trebuchet MS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ha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oa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2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spacing w:val="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spacing w:val="2"/>
          <w:w w:val="103"/>
          <w:sz w:val="20"/>
          <w:szCs w:val="20"/>
        </w:rPr>
        <w:t>ou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spacing w:val="1"/>
          <w:w w:val="103"/>
          <w:sz w:val="20"/>
          <w:szCs w:val="20"/>
        </w:rPr>
        <w:t>c</w:t>
      </w:r>
      <w:r>
        <w:rPr>
          <w:rFonts w:cs="Trebuchet MS" w:hAnsi="Trebuchet MS" w:eastAsia="Trebuchet MS" w:ascii="Trebuchet MS"/>
          <w:spacing w:val="0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0" w:lineRule="exact" w:line="220"/>
      </w:pPr>
      <w:r>
        <w:rPr>
          <w:sz w:val="22"/>
          <w:szCs w:val="22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16"/>
      </w:pPr>
      <w:r>
        <w:rPr>
          <w:rFonts w:cs="Trebuchet MS" w:hAnsi="Trebuchet MS" w:eastAsia="Trebuchet MS" w:ascii="Trebuchet MS"/>
          <w:b/>
          <w:color w:val="221E20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color w:val="221E20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/>
        <w:ind w:left="416"/>
      </w:pPr>
      <w:r>
        <w:rPr>
          <w:rFonts w:cs="Trebuchet MS" w:hAnsi="Trebuchet MS" w:eastAsia="Trebuchet MS" w:ascii="Trebuchet MS"/>
          <w:color w:val="221E20"/>
          <w:w w:val="103"/>
          <w:sz w:val="20"/>
          <w:szCs w:val="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  <w:u w:val="single" w:color="221E20"/>
        </w:rPr>
        <w:t>Ho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  <w:u w:val="single" w:color="221E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  <w:u w:val="single" w:color="221E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  <w:u w:val="single" w:color="221E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  <w:u w:val="single" w:color="221E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%</w:t>
      </w:r>
      <w:r>
        <w:rPr>
          <w:rFonts w:cs="Trebuchet MS" w:hAnsi="Trebuchet MS" w:eastAsia="Trebuchet MS" w:ascii="Trebuchet MS"/>
          <w:color w:val="221E20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GP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color w:val="221E20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9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/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4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.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14" w:lineRule="exact" w:line="200"/>
        <w:ind w:left="416"/>
      </w:pPr>
      <w:r>
        <w:rPr>
          <w:rFonts w:cs="Trebuchet MS" w:hAnsi="Trebuchet MS" w:eastAsia="Trebuchet MS" w:ascii="Trebuchet MS"/>
          <w:color w:val="221E20"/>
          <w:w w:val="103"/>
          <w:position w:val="-1"/>
          <w:sz w:val="20"/>
          <w:szCs w:val="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  <w:t>Re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  <w:t>l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  <w:t>v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  <w:t>nt</w:t>
      </w:r>
      <w:r>
        <w:rPr>
          <w:rFonts w:cs="Trebuchet MS" w:hAnsi="Trebuchet MS" w:eastAsia="Trebuchet MS" w:ascii="Trebuchet MS"/>
          <w:color w:val="221E20"/>
          <w:spacing w:val="25"/>
          <w:w w:val="100"/>
          <w:position w:val="-1"/>
          <w:sz w:val="20"/>
          <w:szCs w:val="20"/>
          <w:u w:val="single" w:color="221E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  <w:t>Co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  <w:u w:val="single" w:color="221E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  <w:u w:val="single" w:color="221E20"/>
        </w:rPr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</w:rPr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</w:rPr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position w:val="-1"/>
          <w:sz w:val="20"/>
          <w:szCs w:val="20"/>
        </w:rPr>
        <w:t>:</w:t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4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position w:val="-1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9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J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ou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na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</w:rPr>
        <w:t>lis</w:t>
      </w:r>
      <w:r>
        <w:rPr>
          <w:rFonts w:cs="Trebuchet MS" w:hAnsi="Trebuchet MS" w:eastAsia="Trebuchet MS" w:ascii="Trebuchet MS"/>
          <w:color w:val="221E20"/>
          <w:spacing w:val="3"/>
          <w:w w:val="100"/>
          <w:position w:val="-1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0"/>
          <w:w w:val="100"/>
          <w:position w:val="-1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</w:rPr>
        <w:t>is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position w:val="-1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0"/>
          <w:w w:val="100"/>
          <w:position w:val="-1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position w:val="-1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position w:val="-1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position w:val="-1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3"/>
          <w:position w:val="-1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3"/>
          <w:position w:val="-1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1"/>
          <w:w w:val="103"/>
          <w:position w:val="-1"/>
          <w:sz w:val="20"/>
          <w:szCs w:val="20"/>
        </w:rPr>
        <w:t>lis</w:t>
      </w:r>
      <w:r>
        <w:rPr>
          <w:rFonts w:cs="Trebuchet MS" w:hAnsi="Trebuchet MS" w:eastAsia="Trebuchet MS" w:ascii="Trebuchet MS"/>
          <w:color w:val="221E20"/>
          <w:spacing w:val="0"/>
          <w:w w:val="103"/>
          <w:position w:val="-1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40"/>
        <w:ind w:left="416"/>
      </w:pP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SP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color w:val="221E20"/>
          <w:spacing w:val="2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SK</w:t>
      </w:r>
      <w:r>
        <w:rPr>
          <w:rFonts w:cs="Trebuchet MS" w:hAnsi="Trebuchet MS" w:eastAsia="Trebuchet MS" w:ascii="Trebuchet MS"/>
          <w:b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LLS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Co</w:t>
      </w:r>
      <w:r>
        <w:rPr>
          <w:rFonts w:cs="Trebuchet MS" w:hAnsi="Trebuchet MS" w:eastAsia="Trebuchet MS" w:ascii="Trebuchet MS"/>
          <w:i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i/>
          <w:color w:val="221E20"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SPS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Pho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hop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Le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adox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Mov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Lan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gua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sz w:val="20"/>
          <w:szCs w:val="20"/>
        </w:rPr>
        <w:t>:</w:t>
      </w:r>
      <w:r>
        <w:rPr>
          <w:rFonts w:cs="Trebuchet MS" w:hAnsi="Trebuchet MS" w:eastAsia="Trebuchet MS" w:ascii="Trebuchet MS"/>
          <w:i/>
          <w:color w:val="221E20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know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dg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16"/>
      </w:pP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EXPER</w:t>
      </w:r>
      <w:r>
        <w:rPr>
          <w:rFonts w:cs="Trebuchet MS" w:hAnsi="Trebuchet MS" w:eastAsia="Trebuchet MS" w:ascii="Trebuchet MS"/>
          <w:b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EN</w:t>
      </w: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0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/>
        <w:ind w:left="416"/>
      </w:pP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Re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au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3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Ox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Ma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Au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012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3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–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10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hand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$50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$120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ou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"/>
          <w:w w:val="103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yees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9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Op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-f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k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Tak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nven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2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chand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va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$400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16"/>
      </w:pP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b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Hu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Ha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Sec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Ma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013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9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30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op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ho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%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/>
        <w:ind w:left="1136"/>
      </w:pP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edu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$800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ek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pag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new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Hughe</w:t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color w:val="221E20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New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istri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3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si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16"/>
      </w:pP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Go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b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Co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Seve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Ma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Au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2011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/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3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3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18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oun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ca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cedu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es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3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isit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3"/>
          <w:w w:val="103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3"/>
          <w:w w:val="103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5" w:lineRule="exact" w:line="240"/>
      </w:pPr>
      <w:r>
        <w:rPr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16"/>
      </w:pP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Th</w:t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i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b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color w:val="221E20"/>
          <w:spacing w:val="1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b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Ye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bo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color w:val="221E20"/>
          <w:spacing w:val="0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i/>
          <w:color w:val="221E20"/>
          <w:spacing w:val="2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Ed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i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i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Po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ona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b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b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00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9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011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tabs>
          <w:tab w:pos="1120" w:val="left"/>
        </w:tabs>
        <w:jc w:val="left"/>
        <w:spacing w:before="24" w:lineRule="auto" w:line="255"/>
        <w:ind w:left="1136" w:right="357" w:hanging="360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color w:val="221E20"/>
          <w:spacing w:val="0"/>
          <w:w w:val="100"/>
          <w:sz w:val="20"/>
          <w:szCs w:val="20"/>
        </w:rPr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Ov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y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x</w:t>
      </w:r>
      <w:r>
        <w:rPr>
          <w:rFonts w:cs="Trebuchet MS" w:hAnsi="Trebuchet MS" w:eastAsia="Trebuchet MS" w:ascii="Trebuchet MS"/>
          <w:color w:val="221E20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200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pag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yea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k</w:t>
      </w:r>
      <w:r>
        <w:rPr>
          <w:rFonts w:cs="Trebuchet MS" w:hAnsi="Trebuchet MS" w:eastAsia="Trebuchet MS" w:ascii="Trebuchet MS"/>
          <w:color w:val="221E20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50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uden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wh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upe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3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35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9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5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f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0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lineRule="exact" w:line="240"/>
      </w:pPr>
      <w:r>
        <w:rPr>
          <w:sz w:val="24"/>
          <w:szCs w:val="24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ind w:left="416"/>
      </w:pP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AC</w:t>
      </w: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V</w:t>
      </w:r>
      <w:r>
        <w:rPr>
          <w:rFonts w:cs="Trebuchet MS" w:hAnsi="Trebuchet MS" w:eastAsia="Trebuchet MS" w:ascii="Trebuchet MS"/>
          <w:b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T</w:t>
      </w:r>
      <w:r>
        <w:rPr>
          <w:rFonts w:cs="Trebuchet MS" w:hAnsi="Trebuchet MS" w:eastAsia="Trebuchet MS" w:ascii="Trebuchet MS"/>
          <w:b/>
          <w:color w:val="221E20"/>
          <w:spacing w:val="1"/>
          <w:w w:val="103"/>
          <w:sz w:val="20"/>
          <w:szCs w:val="20"/>
        </w:rPr>
        <w:t>I</w:t>
      </w:r>
      <w:r>
        <w:rPr>
          <w:rFonts w:cs="Trebuchet MS" w:hAnsi="Trebuchet MS" w:eastAsia="Trebuchet MS" w:ascii="Trebuchet MS"/>
          <w:b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b/>
          <w:color w:val="221E20"/>
          <w:spacing w:val="0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9"/>
        <w:ind w:left="776"/>
      </w:pP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color w:val="221E20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color w:val="221E20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’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7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b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J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1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01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ent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Trebuchet MS" w:hAnsi="Trebuchet MS" w:eastAsia="Trebuchet MS" w:ascii="Trebuchet MS"/>
          <w:sz w:val="20"/>
          <w:szCs w:val="20"/>
        </w:rPr>
        <w:jc w:val="left"/>
        <w:spacing w:before="24"/>
        <w:ind w:left="776"/>
        <w:sectPr>
          <w:pgMar w:header="0" w:footer="0" w:top="740" w:bottom="280" w:left="760" w:right="1080"/>
          <w:headerReference w:type="default" r:id="rId25"/>
          <w:pgSz w:w="12240" w:h="15840"/>
        </w:sectPr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8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1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M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gh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6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2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V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l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u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29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W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a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h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i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ng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o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n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34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D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C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,</w:t>
      </w:r>
      <w:r>
        <w:rPr>
          <w:rFonts w:cs="Trebuchet MS" w:hAnsi="Trebuchet MS" w:eastAsia="Trebuchet MS" w:ascii="Trebuchet MS"/>
          <w:color w:val="221E20"/>
          <w:spacing w:val="10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Se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t</w:t>
      </w:r>
      <w:r>
        <w:rPr>
          <w:rFonts w:cs="Trebuchet MS" w:hAnsi="Trebuchet MS" w:eastAsia="Trebuchet MS" w:ascii="Trebuchet MS"/>
          <w:color w:val="221E20"/>
          <w:spacing w:val="1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2</w:t>
      </w:r>
      <w:r>
        <w:rPr>
          <w:rFonts w:cs="Trebuchet MS" w:hAnsi="Trebuchet MS" w:eastAsia="Trebuchet MS" w:ascii="Trebuchet MS"/>
          <w:color w:val="221E20"/>
          <w:spacing w:val="1"/>
          <w:w w:val="100"/>
          <w:sz w:val="20"/>
          <w:szCs w:val="20"/>
        </w:rPr>
        <w:t>0</w:t>
      </w:r>
      <w:r>
        <w:rPr>
          <w:rFonts w:cs="Trebuchet MS" w:hAnsi="Trebuchet MS" w:eastAsia="Trebuchet MS" w:ascii="Trebuchet MS"/>
          <w:color w:val="221E20"/>
          <w:spacing w:val="2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1</w:t>
      </w:r>
      <w:r>
        <w:rPr>
          <w:rFonts w:cs="Trebuchet MS" w:hAnsi="Trebuchet MS" w:eastAsia="Trebuchet MS" w:ascii="Trebuchet MS"/>
          <w:color w:val="221E20"/>
          <w:spacing w:val="15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0"/>
          <w:w w:val="100"/>
          <w:sz w:val="20"/>
          <w:szCs w:val="20"/>
        </w:rPr>
        <w:t>-</w:t>
      </w:r>
      <w:r>
        <w:rPr>
          <w:rFonts w:cs="Trebuchet MS" w:hAnsi="Trebuchet MS" w:eastAsia="Trebuchet MS" w:ascii="Trebuchet MS"/>
          <w:color w:val="221E20"/>
          <w:spacing w:val="3"/>
          <w:w w:val="100"/>
          <w:sz w:val="20"/>
          <w:szCs w:val="20"/>
        </w:rPr>
        <w:t> 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p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r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</w:t>
      </w:r>
      <w:r>
        <w:rPr>
          <w:rFonts w:cs="Trebuchet MS" w:hAnsi="Trebuchet MS" w:eastAsia="Trebuchet MS" w:ascii="Trebuchet MS"/>
          <w:color w:val="221E20"/>
          <w:spacing w:val="1"/>
          <w:w w:val="103"/>
          <w:sz w:val="20"/>
          <w:szCs w:val="20"/>
        </w:rPr>
        <w:t>s</w:t>
      </w:r>
      <w:r>
        <w:rPr>
          <w:rFonts w:cs="Trebuchet MS" w:hAnsi="Trebuchet MS" w:eastAsia="Trebuchet MS" w:ascii="Trebuchet MS"/>
          <w:color w:val="221E20"/>
          <w:spacing w:val="2"/>
          <w:w w:val="103"/>
          <w:sz w:val="20"/>
          <w:szCs w:val="20"/>
        </w:rPr>
        <w:t>ent</w:t>
      </w:r>
      <w:r>
        <w:rPr>
          <w:rFonts w:cs="Trebuchet MS" w:hAnsi="Trebuchet MS" w:eastAsia="Trebuchet MS" w:ascii="Trebuchet MS"/>
          <w:color w:val="000000"/>
          <w:spacing w:val="0"/>
          <w:w w:val="100"/>
          <w:sz w:val="20"/>
          <w:szCs w:val="20"/>
        </w:rPr>
      </w: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7" w:lineRule="exact" w:line="280"/>
        <w:ind w:left="107"/>
      </w:pPr>
      <w:r>
        <w:pict>
          <v:group style="position:absolute;margin-left:21.133pt;margin-top:25.933pt;width:584.16pt;height:47.28pt;mso-position-horizontal-relative:page;mso-position-vertical-relative:page;z-index:-1246" coordorigin="423,519" coordsize="11683,946">
            <v:shape type="#_x0000_t75" style="position:absolute;left:480;top:519;width:11285;height:667">
              <v:imagedata o:title="" r:id="rId30"/>
            </v:shape>
            <v:shape style="position:absolute;left:543;top:543;width:11160;height:542" coordorigin="543,543" coordsize="11160,542" path="m543,543l543,1085,11703,1085,11703,543,543,543xe" filled="t" fillcolor="#7E7E7E" stroked="f">
              <v:path arrowok="t"/>
              <v:fill/>
            </v:shape>
            <v:shape type="#_x0000_t75" style="position:absolute;left:423;top:543;width:11683;height:922">
              <v:imagedata o:title="" r:id="rId31"/>
            </v:shape>
            <w10:wrap type="none"/>
          </v:group>
        </w:pic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Chronological</w:t>
      </w:r>
      <w:r>
        <w:rPr>
          <w:rFonts w:cs="Calibri" w:hAnsi="Calibri" w:eastAsia="Calibri" w:ascii="Calibri"/>
          <w:b/>
          <w:color w:val="FFFFFF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Resume</w:t>
      </w:r>
      <w:r>
        <w:rPr>
          <w:rFonts w:cs="Calibri" w:hAnsi="Calibri" w:eastAsia="Calibri" w:ascii="Calibri"/>
          <w:b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Sample</w:t>
      </w:r>
      <w:r>
        <w:rPr>
          <w:rFonts w:cs="Calibri" w:hAnsi="Calibri" w:eastAsia="Calibri" w:ascii="Calibri"/>
          <w:color w:val="FFFFFF"/>
          <w:spacing w:val="0"/>
          <w:w w:val="42"/>
          <w:sz w:val="24"/>
          <w:szCs w:val="24"/>
        </w:rPr>
        <w:t>:</w:t>
      </w:r>
      <w:r>
        <w:rPr>
          <w:rFonts w:cs="Calibri" w:hAnsi="Calibri" w:eastAsia="Calibri" w:ascii="Calibri"/>
          <w:color w:val="FFFFFF"/>
          <w:spacing w:val="0"/>
          <w:w w:val="42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42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Sample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Public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Relations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Resume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(Experienced).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Cambria" w:hAnsi="Cambria" w:eastAsia="Cambria" w:ascii="Cambria"/>
          <w:sz w:val="24"/>
          <w:szCs w:val="24"/>
        </w:rPr>
        <w:jc w:val="center"/>
        <w:spacing w:before="13"/>
        <w:ind w:left="4833" w:right="3670"/>
      </w:pP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Jane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36"/>
          <w:szCs w:val="36"/>
        </w:rPr>
        <w:t>Doe</w:t>
      </w:r>
      <w:r>
        <w:rPr>
          <w:rFonts w:cs="Cambria" w:hAnsi="Cambria" w:eastAsia="Cambria" w:ascii="Cambria"/>
          <w:spacing w:val="-13"/>
          <w:w w:val="100"/>
          <w:sz w:val="24"/>
          <w:szCs w:val="24"/>
        </w:rPr>
        <w:t> </w:t>
      </w:r>
      <w:r>
        <w:rPr>
          <w:rFonts w:cs="Cambria" w:hAnsi="Cambria" w:eastAsia="Cambria" w:ascii="Cambria"/>
          <w:spacing w:val="0"/>
          <w:w w:val="25"/>
          <w:sz w:val="24"/>
          <w:szCs w:val="24"/>
        </w:rPr>
        <w:t> </w:t>
      </w:r>
      <w:r>
        <w:rPr>
          <w:rFonts w:cs="Cambria" w:hAnsi="Cambria" w:eastAsia="Cambria" w:ascii="Cambria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4" w:lineRule="auto" w:line="253"/>
        <w:ind w:left="2668" w:right="1558"/>
      </w:pPr>
      <w:r>
        <w:pict>
          <v:group style="position:absolute;margin-left:88.813pt;margin-top:34.0291pt;width:434.88pt;height:0pt;mso-position-horizontal-relative:page;mso-position-vertical-relative:paragraph;z-index:-1250" coordorigin="1776,681" coordsize="8698,0">
            <v:shape style="position:absolute;left:1776;top:681;width:8698;height:0" coordorigin="1776,681" coordsize="8698,0" path="m1776,681l10474,681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440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~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~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202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555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1212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color w:val="0000FF"/>
          <w:spacing w:val="-47"/>
          <w:w w:val="100"/>
          <w:sz w:val="20"/>
          <w:szCs w:val="20"/>
        </w:rPr>
        <w:t> </w:t>
      </w:r>
      <w:hyperlink r:id="rId32"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um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gm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20"/>
            <w:szCs w:val="20"/>
            <w:u w:val="single" w:color="0000FF"/>
          </w:rPr>
          <w:t>o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  <w:u w:val="single" w:color="0000FF"/>
        </w:rPr>
        <w:t>m</w:t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  <w:u w:val="single" w:color="0000FF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color w:val="0000FF"/>
          <w:spacing w:val="0"/>
          <w:w w:val="100"/>
          <w:sz w:val="20"/>
          <w:szCs w:val="20"/>
        </w:rPr>
        <w:t>                     </w:t>
      </w:r>
      <w:r>
        <w:rPr>
          <w:rFonts w:cs="Times New Roman" w:hAnsi="Times New Roman" w:eastAsia="Times New Roman" w:ascii="Times New Roman"/>
          <w:color w:val="0000FF"/>
          <w:spacing w:val="3"/>
          <w:w w:val="100"/>
          <w:sz w:val="20"/>
          <w:szCs w:val="20"/>
        </w:rPr>
        <w:t> </w:t>
      </w:r>
      <w:hyperlink r:id="rId33"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www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.li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k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.c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/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p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r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e</w:t>
        </w:r>
        <w:r>
          <w:rPr>
            <w:rFonts w:cs="Times New Roman" w:hAnsi="Times New Roman" w:eastAsia="Times New Roman" w:ascii="Times New Roman"/>
            <w:color w:val="000000"/>
            <w:spacing w:val="1"/>
            <w:w w:val="103"/>
            <w:sz w:val="20"/>
            <w:szCs w:val="20"/>
          </w:rPr>
          <w:t>s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u</w:t>
        </w:r>
        <w:r>
          <w:rPr>
            <w:rFonts w:cs="Times New Roman" w:hAnsi="Times New Roman" w:eastAsia="Times New Roman" w:ascii="Times New Roman"/>
            <w:color w:val="000000"/>
            <w:spacing w:val="2"/>
            <w:w w:val="103"/>
            <w:sz w:val="20"/>
            <w:szCs w:val="20"/>
          </w:rPr>
          <w:t>m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3"/>
            <w:sz w:val="20"/>
            <w:szCs w:val="20"/>
          </w:rPr>
          <w:t>e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7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41"/>
        <w:ind w:left="5277" w:right="4168"/>
      </w:pP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9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ind w:left="1189" w:right="7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Po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VOCUS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3025"/>
      </w:pP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Cu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-3"/>
          <w:w w:val="103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-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122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left"/>
        <w:spacing w:before="26" w:lineRule="auto" w:line="253"/>
        <w:ind w:left="3025" w:right="297" w:hanging="1800"/>
      </w:pPr>
      <w:r>
        <w:pict>
          <v:group style="position:absolute;margin-left:88.813pt;margin-top:37.2891pt;width:434.88pt;height:0pt;mso-position-horizontal-relative:page;mso-position-vertical-relative:paragraph;z-index:-1249" coordorigin="1776,746" coordsize="8698,0">
            <v:shape style="position:absolute;left:1776;top:746;width:8698;height:0" coordorigin="1776,746" coordsize="8698,0" path="m1776,746l10474,746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odu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8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41"/>
        <w:ind w:left="4486" w:right="3378"/>
      </w:pP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8"/>
          <w:szCs w:val="18"/>
        </w:rPr>
        <w:jc w:val="left"/>
        <w:spacing w:before="2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25"/>
      </w:pPr>
      <w:r>
        <w:pict>
          <v:group style="position:absolute;margin-left:319.693pt;margin-top:10.4291pt;width:2.4pt;height:0pt;mso-position-horizontal-relative:page;mso-position-vertical-relative:paragraph;z-index:-1248" coordorigin="6394,209" coordsize="48,0">
            <v:shape style="position:absolute;left:6394;top:209;width:48;height:0" coordorigin="6394,209" coordsize="48,0" path="m6394,209l6442,209e" filled="f" stroked="t" strokeweight="0.3399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2013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omo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122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122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cli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both"/>
        <w:spacing w:before="26" w:lineRule="auto" w:line="247"/>
        <w:ind w:left="1585" w:right="84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str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9"/>
        <w:ind w:left="122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2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2008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</w:t>
      </w:r>
      <w:r>
        <w:rPr>
          <w:rFonts w:cs="Times New Roman" w:hAnsi="Times New Roman" w:eastAsia="Times New Roman" w:ascii="Times New Roman"/>
          <w:b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both"/>
        <w:spacing w:before="26" w:lineRule="auto" w:line="253"/>
        <w:ind w:left="1585" w:right="86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'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act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ter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ics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both"/>
        <w:spacing w:before="14" w:lineRule="auto" w:line="253"/>
        <w:ind w:left="1585" w:right="86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isast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rs.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both"/>
        <w:spacing w:before="14" w:lineRule="auto" w:line="253"/>
        <w:ind w:left="1585" w:right="80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4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ume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-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oppo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both"/>
        <w:spacing w:before="10" w:lineRule="auto" w:line="253"/>
        <w:ind w:left="1585" w:right="83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1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2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AB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                             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left"/>
        <w:spacing w:before="26" w:lineRule="auto" w:line="253"/>
        <w:ind w:left="1585" w:right="265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-le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ritt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ill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both"/>
        <w:spacing w:before="14" w:lineRule="auto" w:line="253"/>
        <w:ind w:left="1585" w:right="87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isi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ilit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both"/>
        <w:spacing w:before="14" w:lineRule="auto" w:line="253"/>
        <w:ind w:left="1585" w:right="110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tia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researc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zi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rate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rec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0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22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/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i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i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Ch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</w:t>
      </w:r>
      <w:r>
        <w:rPr>
          <w:rFonts w:cs="Times New Roman" w:hAnsi="Times New Roman" w:eastAsia="Times New Roman" w:ascii="Times New Roman"/>
          <w:b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1580" w:val="left"/>
        </w:tabs>
        <w:jc w:val="both"/>
        <w:spacing w:before="26" w:lineRule="auto" w:line="253"/>
        <w:ind w:left="1585" w:right="84" w:hanging="360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;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qu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4"/>
        <w:ind w:left="122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omo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eme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122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odu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1225"/>
      </w:pPr>
      <w:r>
        <w:pict>
          <v:group style="position:absolute;margin-left:88.813pt;margin-top:25.7691pt;width:434.88pt;height:0pt;mso-position-horizontal-relative:page;mso-position-vertical-relative:paragraph;z-index:-1247" coordorigin="1776,515" coordsize="8698,0">
            <v:shape style="position:absolute;left:1776;top:515;width:8698;height:0" coordorigin="1776,515" coordsize="8698,0" path="m1776,515l10474,515e" filled="f" stroked="t" strokeweight="1.54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20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41"/>
        <w:ind w:left="4899" w:right="3791"/>
      </w:pP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tbl>
      <w:tblPr>
        <w:tblW w:w="0" w:type="auto"/>
        <w:tblLook w:val="01E0"/>
        <w:jc w:val="left"/>
        <w:tblInd w:w="118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314" w:hRule="exact"/>
        </w:trPr>
        <w:tc>
          <w:tcPr>
            <w:tcW w:w="9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  <w:tc>
          <w:tcPr>
            <w:tcW w:w="54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1"/>
              <w:ind w:left="520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b/>
                <w:spacing w:val="2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Un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v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y</w:t>
            </w:r>
            <w:r>
              <w:rPr>
                <w:rFonts w:cs="Times New Roman" w:hAnsi="Times New Roman" w:eastAsia="Times New Roman" w:ascii="Times New Roman"/>
                <w:b/>
                <w:spacing w:val="29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–</w:t>
            </w:r>
            <w:r>
              <w:rPr>
                <w:rFonts w:cs="Times New Roman" w:hAnsi="Times New Roman" w:eastAsia="Times New Roman" w:ascii="Times New Roman"/>
                <w:b/>
                <w:spacing w:val="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ho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b/>
                <w:spacing w:val="18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0"/>
                <w:sz w:val="20"/>
                <w:szCs w:val="20"/>
              </w:rPr>
              <w:t>f</w:t>
            </w:r>
            <w:r>
              <w:rPr>
                <w:rFonts w:cs="Times New Roman" w:hAnsi="Times New Roman" w:eastAsia="Times New Roman" w:ascii="Times New Roman"/>
                <w:b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un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b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before="81"/>
              <w:ind w:left="787"/>
            </w:pPr>
            <w:r>
              <w:rPr>
                <w:rFonts w:cs="Times New Roman" w:hAnsi="Times New Roman" w:eastAsia="Times New Roman" w:ascii="Times New Roman"/>
                <w:spacing w:val="3"/>
                <w:w w:val="103"/>
                <w:sz w:val="20"/>
                <w:szCs w:val="20"/>
              </w:rPr>
              <w:t>W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h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,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</w:tr>
      <w:tr>
        <w:trPr>
          <w:trHeight w:val="228" w:hRule="exact"/>
        </w:trPr>
        <w:tc>
          <w:tcPr>
            <w:tcW w:w="9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2006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4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240"/>
            </w:pP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14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e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g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22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Co</w:t>
            </w:r>
            <w:r>
              <w:rPr>
                <w:rFonts w:cs="Times New Roman" w:hAnsi="Times New Roman" w:eastAsia="Times New Roman" w:ascii="Times New Roman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3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  <w:tr>
        <w:trPr>
          <w:trHeight w:val="311" w:hRule="exact"/>
        </w:trPr>
        <w:tc>
          <w:tcPr>
            <w:tcW w:w="960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40"/>
            </w:pPr>
            <w:r>
              <w:rPr>
                <w:rFonts w:cs="Times New Roman" w:hAnsi="Times New Roman" w:eastAsia="Times New Roman" w:ascii="Times New Roman"/>
                <w:b/>
                <w:spacing w:val="2"/>
                <w:w w:val="103"/>
                <w:sz w:val="20"/>
                <w:szCs w:val="20"/>
              </w:rPr>
              <w:t>200</w:t>
            </w:r>
            <w:r>
              <w:rPr>
                <w:rFonts w:cs="Times New Roman" w:hAnsi="Times New Roman" w:eastAsia="Times New Roman" w:ascii="Times New Roman"/>
                <w:b/>
                <w:spacing w:val="0"/>
                <w:w w:val="103"/>
                <w:sz w:val="20"/>
                <w:szCs w:val="20"/>
              </w:rPr>
              <w:t>3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549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>
            <w:pPr>
              <w:rPr>
                <w:rFonts w:cs="Times New Roman" w:hAnsi="Times New Roman" w:eastAsia="Times New Roman" w:ascii="Times New Roman"/>
                <w:sz w:val="20"/>
                <w:szCs w:val="20"/>
              </w:rPr>
              <w:jc w:val="left"/>
              <w:spacing w:lineRule="exact" w:line="200"/>
              <w:ind w:left="1240"/>
            </w:pP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6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.</w:t>
            </w:r>
            <w:r>
              <w:rPr>
                <w:rFonts w:cs="Times New Roman" w:hAnsi="Times New Roman" w:eastAsia="Times New Roman" w:ascii="Times New Roman"/>
                <w:spacing w:val="7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-</w:t>
            </w:r>
            <w:r>
              <w:rPr>
                <w:rFonts w:cs="Times New Roman" w:hAnsi="Times New Roman" w:eastAsia="Times New Roman" w:ascii="Times New Roman"/>
                <w:spacing w:val="3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B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2"/>
                <w:w w:val="100"/>
                <w:sz w:val="20"/>
                <w:szCs w:val="20"/>
              </w:rPr>
              <w:t>d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c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0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  <w:t>t</w:t>
            </w:r>
            <w:r>
              <w:rPr>
                <w:rFonts w:cs="Times New Roman" w:hAnsi="Times New Roman" w:eastAsia="Times New Roman" w:ascii="Times New Roman"/>
                <w:spacing w:val="25"/>
                <w:w w:val="100"/>
                <w:sz w:val="20"/>
                <w:szCs w:val="20"/>
              </w:rPr>
              <w:t> 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J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o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u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r</w:t>
            </w:r>
            <w:r>
              <w:rPr>
                <w:rFonts w:cs="Times New Roman" w:hAnsi="Times New Roman" w:eastAsia="Times New Roman" w:ascii="Times New Roman"/>
                <w:spacing w:val="2"/>
                <w:w w:val="103"/>
                <w:sz w:val="20"/>
                <w:szCs w:val="20"/>
              </w:rPr>
              <w:t>n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a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l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i</w:t>
            </w:r>
            <w:r>
              <w:rPr>
                <w:rFonts w:cs="Times New Roman" w:hAnsi="Times New Roman" w:eastAsia="Times New Roman" w:ascii="Times New Roman"/>
                <w:spacing w:val="1"/>
                <w:w w:val="103"/>
                <w:sz w:val="20"/>
                <w:szCs w:val="20"/>
              </w:rPr>
              <w:t>s</w:t>
            </w:r>
            <w:r>
              <w:rPr>
                <w:rFonts w:cs="Times New Roman" w:hAnsi="Times New Roman" w:eastAsia="Times New Roman" w:ascii="Times New Roman"/>
                <w:spacing w:val="0"/>
                <w:w w:val="103"/>
                <w:sz w:val="20"/>
                <w:szCs w:val="20"/>
              </w:rPr>
              <w:t>m</w:t>
            </w:r>
            <w:r>
              <w:rPr>
                <w:rFonts w:cs="Times New Roman" w:hAnsi="Times New Roman" w:eastAsia="Times New Roman" w:ascii="Times New Roman"/>
                <w:spacing w:val="0"/>
                <w:w w:val="100"/>
                <w:sz w:val="20"/>
                <w:szCs w:val="20"/>
              </w:rPr>
            </w:r>
          </w:p>
        </w:tc>
        <w:tc>
          <w:tcPr>
            <w:tcW w:w="2169" w:type="dxa"/>
            <w:tcBorders>
              <w:top w:val="nil" w:sz="6" w:space="0" w:color="auto"/>
              <w:left w:val="nil" w:sz="6" w:space="0" w:color="auto"/>
              <w:bottom w:val="nil" w:sz="6" w:space="0" w:color="auto"/>
              <w:right w:val="nil" w:sz="6" w:space="0" w:color="auto"/>
            </w:tcBorders>
          </w:tcPr>
          <w:p/>
        </w:tc>
      </w:tr>
    </w:tbl>
    <w:p>
      <w:pPr>
        <w:sectPr>
          <w:pgMar w:header="0" w:footer="0" w:top="560" w:bottom="280" w:left="580" w:right="1680"/>
          <w:headerReference w:type="default" r:id="rId29"/>
          <w:pgSz w:w="12240" w:h="15840"/>
        </w:sectPr>
      </w:pPr>
    </w:p>
    <w:p>
      <w:pPr>
        <w:rPr>
          <w:rFonts w:cs="Calibri" w:hAnsi="Calibri" w:eastAsia="Calibri" w:ascii="Calibri"/>
          <w:sz w:val="24"/>
          <w:szCs w:val="24"/>
        </w:rPr>
        <w:jc w:val="left"/>
        <w:spacing w:before="59"/>
        <w:ind w:left="114"/>
      </w:pPr>
      <w:r>
        <w:rPr>
          <w:rFonts w:cs="Calibri" w:hAnsi="Calibri" w:eastAsia="Calibri" w:ascii="Calibri"/>
          <w:b/>
          <w:color w:val="FFFFFF"/>
          <w:spacing w:val="-2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h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o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g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i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c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-14"/>
          <w:w w:val="100"/>
          <w:sz w:val="24"/>
          <w:szCs w:val="24"/>
        </w:rPr>
        <w:t> 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b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b/>
          <w:color w:val="FFFFFF"/>
          <w:spacing w:val="-1"/>
          <w:w w:val="25"/>
          <w:sz w:val="24"/>
          <w:szCs w:val="24"/>
        </w:rPr>
        <w:t> 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b/>
          <w:color w:val="FFFFFF"/>
          <w:spacing w:val="2"/>
          <w:w w:val="100"/>
          <w:sz w:val="24"/>
          <w:szCs w:val="24"/>
        </w:rPr>
        <w:t>a</w:t>
      </w:r>
      <w:r>
        <w:rPr>
          <w:rFonts w:cs="Calibri" w:hAnsi="Calibri" w:eastAsia="Calibri" w:ascii="Calibri"/>
          <w:b/>
          <w:color w:val="FFFFFF"/>
          <w:spacing w:val="-3"/>
          <w:w w:val="100"/>
          <w:sz w:val="24"/>
          <w:szCs w:val="24"/>
        </w:rPr>
        <w:t>m</w:t>
      </w:r>
      <w:r>
        <w:rPr>
          <w:rFonts w:cs="Calibri" w:hAnsi="Calibri" w:eastAsia="Calibri" w:ascii="Calibri"/>
          <w:b/>
          <w:color w:val="FFFFFF"/>
          <w:spacing w:val="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b/>
          <w:color w:val="FFFFFF"/>
          <w:spacing w:val="-1"/>
          <w:w w:val="100"/>
          <w:sz w:val="24"/>
          <w:szCs w:val="24"/>
        </w:rPr>
        <w:t>l</w:t>
      </w:r>
      <w:r>
        <w:rPr>
          <w:rFonts w:cs="Calibri" w:hAnsi="Calibri" w:eastAsia="Calibri" w:ascii="Calibri"/>
          <w:b/>
          <w:color w:val="FFFFFF"/>
          <w:spacing w:val="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:</w:t>
      </w:r>
      <w:r>
        <w:rPr>
          <w:rFonts w:cs="Calibri" w:hAnsi="Calibri" w:eastAsia="Calibri" w:ascii="Calibri"/>
          <w:color w:val="FFFFFF"/>
          <w:spacing w:val="-2"/>
          <w:w w:val="42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-1"/>
          <w:w w:val="42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Sam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p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-4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B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d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c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-4"/>
          <w:w w:val="100"/>
          <w:sz w:val="24"/>
          <w:szCs w:val="24"/>
        </w:rPr>
        <w:t>t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J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o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n</w:t>
      </w:r>
      <w:r>
        <w:rPr>
          <w:rFonts w:cs="Calibri" w:hAnsi="Calibri" w:eastAsia="Calibri" w:ascii="Calibri"/>
          <w:color w:val="FFFFFF"/>
          <w:spacing w:val="0"/>
          <w:w w:val="100"/>
          <w:sz w:val="24"/>
          <w:szCs w:val="24"/>
        </w:rPr>
        <w:t>a</w:t>
      </w:r>
      <w:r>
        <w:rPr>
          <w:rFonts w:cs="Calibri" w:hAnsi="Calibri" w:eastAsia="Calibri" w:ascii="Calibri"/>
          <w:color w:val="FFFFFF"/>
          <w:spacing w:val="-2"/>
          <w:w w:val="100"/>
          <w:sz w:val="24"/>
          <w:szCs w:val="24"/>
        </w:rPr>
        <w:t>l</w:t>
      </w:r>
      <w:r>
        <w:rPr>
          <w:rFonts w:cs="Calibri" w:hAnsi="Calibri" w:eastAsia="Calibri" w:ascii="Calibri"/>
          <w:color w:val="FFFFFF"/>
          <w:spacing w:val="3"/>
          <w:w w:val="100"/>
          <w:sz w:val="24"/>
          <w:szCs w:val="24"/>
        </w:rPr>
        <w:t>i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0"/>
          <w:w w:val="60"/>
          <w:sz w:val="24"/>
          <w:szCs w:val="24"/>
        </w:rPr>
        <w:t>m</w:t>
      </w:r>
      <w:r>
        <w:rPr>
          <w:rFonts w:cs="Calibri" w:hAnsi="Calibri" w:eastAsia="Calibri" w:ascii="Calibri"/>
          <w:color w:val="FFFFFF"/>
          <w:spacing w:val="0"/>
          <w:w w:val="60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3"/>
          <w:w w:val="60"/>
          <w:sz w:val="24"/>
          <w:szCs w:val="24"/>
        </w:rPr>
        <w:t> </w:t>
      </w:r>
      <w:r>
        <w:rPr>
          <w:rFonts w:cs="Calibri" w:hAnsi="Calibri" w:eastAsia="Calibri" w:ascii="Calibri"/>
          <w:color w:val="FFFFFF"/>
          <w:spacing w:val="-1"/>
          <w:w w:val="100"/>
          <w:sz w:val="24"/>
          <w:szCs w:val="24"/>
        </w:rPr>
        <w:t>R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-3"/>
          <w:w w:val="100"/>
          <w:sz w:val="24"/>
          <w:szCs w:val="24"/>
        </w:rPr>
        <w:t>s</w:t>
      </w:r>
      <w:r>
        <w:rPr>
          <w:rFonts w:cs="Calibri" w:hAnsi="Calibri" w:eastAsia="Calibri" w:ascii="Calibri"/>
          <w:color w:val="FFFFFF"/>
          <w:spacing w:val="4"/>
          <w:w w:val="100"/>
          <w:sz w:val="24"/>
          <w:szCs w:val="24"/>
        </w:rPr>
        <w:t>u</w:t>
      </w:r>
      <w:r>
        <w:rPr>
          <w:rFonts w:cs="Calibri" w:hAnsi="Calibri" w:eastAsia="Calibri" w:ascii="Calibri"/>
          <w:color w:val="FFFFFF"/>
          <w:spacing w:val="-5"/>
          <w:w w:val="100"/>
          <w:sz w:val="24"/>
          <w:szCs w:val="24"/>
        </w:rPr>
        <w:t>m</w:t>
      </w:r>
      <w:r>
        <w:rPr>
          <w:rFonts w:cs="Calibri" w:hAnsi="Calibri" w:eastAsia="Calibri" w:ascii="Calibri"/>
          <w:color w:val="FFFFFF"/>
          <w:spacing w:val="1"/>
          <w:w w:val="100"/>
          <w:sz w:val="24"/>
          <w:szCs w:val="24"/>
        </w:rPr>
        <w:t>e</w:t>
      </w:r>
      <w:r>
        <w:rPr>
          <w:rFonts w:cs="Calibri" w:hAnsi="Calibri" w:eastAsia="Calibri" w:ascii="Calibri"/>
          <w:color w:val="FFFFFF"/>
          <w:spacing w:val="2"/>
          <w:w w:val="100"/>
          <w:sz w:val="24"/>
          <w:szCs w:val="24"/>
        </w:rPr>
        <w:t>.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   </w:t>
      </w:r>
      <w:r>
        <w:rPr>
          <w:rFonts w:cs="Calibri" w:hAnsi="Calibri" w:eastAsia="Calibri" w:ascii="Calibri"/>
          <w:color w:val="FFFFFF"/>
          <w:spacing w:val="0"/>
          <w:w w:val="25"/>
          <w:sz w:val="24"/>
          <w:szCs w:val="24"/>
        </w:rPr>
        <w:t> </w:t>
      </w:r>
      <w:r>
        <w:rPr>
          <w:rFonts w:cs="Calibri" w:hAnsi="Calibri" w:eastAsia="Calibri" w:ascii="Calibri"/>
          <w:color w:val="000000"/>
          <w:spacing w:val="0"/>
          <w:w w:val="10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9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44"/>
          <w:szCs w:val="44"/>
        </w:rPr>
        <w:jc w:val="center"/>
        <w:ind w:left="4426" w:right="3856"/>
      </w:pPr>
      <w:r>
        <w:rPr>
          <w:rFonts w:cs="Times New Roman" w:hAnsi="Times New Roman" w:eastAsia="Times New Roman" w:ascii="Times New Roman"/>
          <w:b/>
          <w:spacing w:val="2"/>
          <w:w w:val="100"/>
          <w:sz w:val="44"/>
          <w:szCs w:val="44"/>
        </w:rPr>
        <w:t>Joh</w:t>
      </w:r>
      <w:r>
        <w:rPr>
          <w:rFonts w:cs="Times New Roman" w:hAnsi="Times New Roman" w:eastAsia="Times New Roman" w:ascii="Times New Roman"/>
          <w:b/>
          <w:spacing w:val="0"/>
          <w:w w:val="100"/>
          <w:sz w:val="44"/>
          <w:szCs w:val="44"/>
        </w:rPr>
        <w:t>n</w:t>
      </w:r>
      <w:r>
        <w:rPr>
          <w:rFonts w:cs="Times New Roman" w:hAnsi="Times New Roman" w:eastAsia="Times New Roman" w:ascii="Times New Roman"/>
          <w:b/>
          <w:spacing w:val="10"/>
          <w:w w:val="100"/>
          <w:sz w:val="44"/>
          <w:szCs w:val="44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1"/>
          <w:sz w:val="44"/>
          <w:szCs w:val="44"/>
        </w:rPr>
        <w:t>Doe</w:t>
      </w:r>
      <w:r>
        <w:rPr>
          <w:rFonts w:cs="Times New Roman" w:hAnsi="Times New Roman" w:eastAsia="Times New Roman" w:ascii="Times New Roman"/>
          <w:spacing w:val="0"/>
          <w:w w:val="100"/>
          <w:sz w:val="44"/>
          <w:szCs w:val="44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lineRule="exact" w:line="260"/>
        <w:ind w:left="3203" w:right="2633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Online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portfolio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johndoe@wordpress.com</w:t>
      </w:r>
    </w:p>
    <w:p>
      <w:pPr>
        <w:rPr>
          <w:sz w:val="26"/>
          <w:szCs w:val="26"/>
        </w:rPr>
        <w:jc w:val="left"/>
        <w:spacing w:before="16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left"/>
        <w:ind w:left="685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4400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Massachusetts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Avenue,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NW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</w:t>
      </w:r>
      <w:r>
        <w:rPr>
          <w:rFonts w:cs="Times New Roman" w:hAnsi="Times New Roman" w:eastAsia="Times New Roman" w:ascii="Times New Roman"/>
          <w:spacing w:val="4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(202)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555-1212</w:t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"/>
        <w:ind w:left="647" w:right="236"/>
      </w:pP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Washington,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DC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20016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7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  <w:t>needjob@gmail.com</w:t>
      </w:r>
    </w:p>
    <w:p>
      <w:pPr>
        <w:rPr>
          <w:sz w:val="19"/>
          <w:szCs w:val="19"/>
        </w:rPr>
        <w:jc w:val="left"/>
        <w:spacing w:before="4" w:lineRule="exact" w:line="180"/>
      </w:pPr>
      <w:r>
        <w:rPr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lineRule="auto" w:line="250"/>
        <w:ind w:left="2845" w:right="273" w:hanging="2160"/>
      </w:pPr>
      <w:r>
        <w:rPr>
          <w:rFonts w:cs="Times New Roman" w:hAnsi="Times New Roman" w:eastAsia="Times New Roman" w:ascii="Times New Roman"/>
          <w:b/>
          <w:w w:val="103"/>
          <w:sz w:val="21"/>
          <w:szCs w:val="21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  <w:u w:val="single" w:color="000000"/>
        </w:rPr>
        <w:t>TE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  <w:t>H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  <w:u w:val="single" w:color="000000"/>
        </w:rPr>
        <w:t>L</w:t>
      </w:r>
      <w:r>
        <w:rPr>
          <w:rFonts w:cs="Times New Roman" w:hAnsi="Times New Roman" w:eastAsia="Times New Roman" w:ascii="Times New Roman"/>
          <w:b/>
          <w:spacing w:val="38"/>
          <w:w w:val="100"/>
          <w:sz w:val="21"/>
          <w:szCs w:val="21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  <w:t>K</w:t>
      </w:r>
      <w:r>
        <w:rPr>
          <w:rFonts w:cs="Times New Roman" w:hAnsi="Times New Roman" w:eastAsia="Times New Roman" w:ascii="Times New Roman"/>
          <w:b/>
          <w:spacing w:val="3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1"/>
          <w:szCs w:val="21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1"/>
          <w:szCs w:val="21"/>
          <w:u w:val="single" w:color="000000"/>
        </w:rPr>
        <w:t>LL</w:t>
      </w:r>
      <w:r>
        <w:rPr>
          <w:rFonts w:cs="Times New Roman" w:hAnsi="Times New Roman" w:eastAsia="Times New Roman" w:ascii="Times New Roman"/>
          <w:b/>
          <w:spacing w:val="0"/>
          <w:w w:val="100"/>
          <w:sz w:val="21"/>
          <w:szCs w:val="21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19"/>
          <w:w w:val="100"/>
          <w:sz w:val="21"/>
          <w:szCs w:val="21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So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7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ind w:left="685"/>
      </w:pPr>
      <w:r>
        <w:rPr>
          <w:rFonts w:cs="Times New Roman" w:hAnsi="Times New Roman" w:eastAsia="Times New Roman" w:ascii="Times New Roman"/>
          <w:b/>
          <w:w w:val="102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BR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D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position w:val="-1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34"/>
          <w:w w:val="100"/>
          <w:position w:val="-1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EX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ER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EN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0"/>
          <w:position w:val="-1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3"/>
          <w:position w:val="-1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3"/>
          <w:position w:val="-1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/>
        <w:ind w:left="685"/>
      </w:pP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i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i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5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NB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 w:lineRule="auto" w:line="252"/>
        <w:ind w:left="2845" w:right="80" w:hanging="2160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-I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 </w:t>
      </w:r>
      <w:r>
        <w:rPr>
          <w:rFonts w:cs="Times New Roman" w:hAnsi="Times New Roman" w:eastAsia="Times New Roman" w:ascii="Times New Roman"/>
          <w:i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3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ex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–p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i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4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48"/>
        <w:ind w:left="2845" w:right="77" w:hanging="2160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i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i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kage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oduc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ncho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013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</w:t>
      </w:r>
      <w:r>
        <w:rPr>
          <w:rFonts w:cs="Times New Roman" w:hAnsi="Times New Roman" w:eastAsia="Times New Roman" w:ascii="Times New Roman"/>
          <w:i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25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NB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52"/>
        <w:ind w:left="2845" w:right="78" w:hanging="2160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i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</w:t>
      </w:r>
      <w:r>
        <w:rPr>
          <w:rFonts w:cs="Times New Roman" w:hAnsi="Times New Roman" w:eastAsia="Times New Roman" w:ascii="Times New Roman"/>
          <w:i/>
          <w:spacing w:val="3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6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012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i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3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CB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50"/>
        <w:ind w:left="2845" w:right="768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soun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unke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ope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3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010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</w:t>
      </w:r>
      <w:r>
        <w:rPr>
          <w:rFonts w:cs="Times New Roman" w:hAnsi="Times New Roman" w:eastAsia="Times New Roman" w:ascii="Times New Roman"/>
          <w:i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Z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Lo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48"/>
        <w:ind w:left="2845" w:right="81"/>
      </w:pP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5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age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sho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open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kage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010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7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 </w:t>
      </w:r>
      <w:r>
        <w:rPr>
          <w:rFonts w:cs="Times New Roman" w:hAnsi="Times New Roman" w:eastAsia="Times New Roman" w:ascii="Times New Roman"/>
          <w:i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3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TV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NY.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both"/>
        <w:spacing w:before="13" w:lineRule="auto" w:line="252"/>
        <w:ind w:left="2845" w:right="77"/>
      </w:pP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s.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5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 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-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x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200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Pr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i/>
          <w:spacing w:val="5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“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TV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”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b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8" w:lineRule="auto" w:line="252"/>
        <w:ind w:left="2845" w:right="80" w:hanging="2160"/>
      </w:pP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/</w:t>
      </w:r>
      <w:r>
        <w:rPr>
          <w:rFonts w:cs="Times New Roman" w:hAnsi="Times New Roman" w:eastAsia="Times New Roman" w:ascii="Times New Roman"/>
          <w:i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i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             </w:t>
      </w:r>
      <w:r>
        <w:rPr>
          <w:rFonts w:cs="Times New Roman" w:hAnsi="Times New Roman" w:eastAsia="Times New Roman" w:ascii="Times New Roman"/>
          <w:i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anch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15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  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ed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package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¾</w:t>
      </w:r>
      <w:r>
        <w:rPr>
          <w:rFonts w:cs="Times New Roman" w:hAnsi="Times New Roman" w:eastAsia="Times New Roman" w:ascii="Times New Roman"/>
          <w:spacing w:val="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eq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685"/>
      </w:pPr>
      <w:r>
        <w:rPr>
          <w:rFonts w:cs="Times New Roman" w:hAnsi="Times New Roman" w:eastAsia="Times New Roman" w:ascii="Times New Roman"/>
          <w:b/>
          <w:w w:val="102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  <w:t>ACT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  <w:t>V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33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  <w:u w:val="single" w:color="000000"/>
        </w:rPr>
        <w:t>AND</w:t>
      </w:r>
      <w:r>
        <w:rPr>
          <w:rFonts w:cs="Times New Roman" w:hAnsi="Times New Roman" w:eastAsia="Times New Roman" w:ascii="Times New Roman"/>
          <w:b/>
          <w:spacing w:val="12"/>
          <w:w w:val="100"/>
          <w:sz w:val="22"/>
          <w:szCs w:val="22"/>
          <w:u w:val="single" w:color="00000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  <w:u w:val="single" w:color="000000"/>
        </w:rPr>
        <w:t>L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  <w:u w:val="single" w:color="00000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3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ADE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  <w:u w:val="single" w:color="00000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H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  <w:u w:val="single" w:color="000000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3" w:lineRule="auto" w:line="250"/>
        <w:ind w:left="2845" w:right="1579"/>
      </w:pP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2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q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(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)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4"/>
          <w:szCs w:val="14"/>
        </w:rPr>
        <w:jc w:val="left"/>
        <w:spacing w:before="7" w:lineRule="exact" w:line="140"/>
        <w:sectPr>
          <w:pgMar w:header="0" w:footer="0" w:top="740" w:bottom="280" w:left="760" w:right="1320"/>
          <w:headerReference w:type="default" r:id="rId34"/>
          <w:pgSz w:w="12240" w:h="15840"/>
        </w:sectPr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7"/>
        <w:ind w:left="685" w:right="-52"/>
      </w:pPr>
      <w:r>
        <w:pict>
          <v:group style="position:absolute;margin-left:32.653pt;margin-top:34.573pt;width:565.2pt;height:34.08pt;mso-position-horizontal-relative:page;mso-position-vertical-relative:page;z-index:-1245" coordorigin="653,691" coordsize="11304,682">
            <v:shape type="#_x0000_t75" style="position:absolute;left:653;top:691;width:11304;height:682">
              <v:imagedata o:title="" r:id="rId35"/>
            </v:shape>
            <v:shape style="position:absolute;left:725;top:725;width:11160;height:540" coordorigin="725,725" coordsize="11160,540" path="m725,725l725,1265,11885,1265,11885,725,725,725xe" filled="t" fillcolor="#7E7E7E" stroked="f">
              <v:path arrowok="t"/>
              <v:fill/>
            </v:shape>
            <v:shape type="#_x0000_t75" style="position:absolute;left:730;top:802;width:11150;height:384">
              <v:imagedata o:title="" r:id="rId36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w w:val="102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ED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C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  <w:u w:val="single" w:color="00000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2"/>
          <w:sz w:val="22"/>
          <w:szCs w:val="22"/>
          <w:u w:val="single" w:color="000000"/>
        </w:rPr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  <w:u w:val="single" w:color="00000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2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8"/>
          <w:szCs w:val="28"/>
        </w:rPr>
        <w:jc w:val="left"/>
        <w:spacing w:before="12" w:lineRule="exact" w:line="280"/>
      </w:pPr>
      <w:r>
        <w:br w:type="column"/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auto" w:line="252"/>
        <w:ind w:right="3621"/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Am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v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2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2"/>
          <w:sz w:val="22"/>
          <w:szCs w:val="22"/>
        </w:rPr>
        <w:t>W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2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3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2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013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20"/>
        <w:sectPr>
          <w:type w:val="continuous"/>
          <w:pgSz w:w="12240" w:h="15840"/>
          <w:pgMar w:top="320" w:bottom="280" w:left="760" w:right="1320"/>
          <w:cols w:num="2" w:equalWidth="off">
            <w:col w:w="2027" w:space="818"/>
            <w:col w:w="7315"/>
          </w:cols>
        </w:sectPr>
      </w:pPr>
      <w:r>
        <w:rPr>
          <w:rFonts w:cs="Times New Roman" w:hAnsi="Times New Roman" w:eastAsia="Times New Roman" w:ascii="Times New Roman"/>
          <w:b/>
          <w:spacing w:val="3"/>
          <w:w w:val="100"/>
          <w:sz w:val="22"/>
          <w:szCs w:val="22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:</w:t>
      </w:r>
      <w:r>
        <w:rPr>
          <w:rFonts w:cs="Times New Roman" w:hAnsi="Times New Roman" w:eastAsia="Times New Roman" w:ascii="Times New Roman"/>
          <w:spacing w:val="1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,</w:t>
      </w:r>
      <w:r>
        <w:rPr>
          <w:rFonts w:cs="Times New Roman" w:hAnsi="Times New Roman" w:eastAsia="Times New Roman" w:ascii="Times New Roman"/>
          <w:spacing w:val="1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3"/>
          <w:w w:val="102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2"/>
          <w:w w:val="102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Cambria" w:hAnsi="Cambria" w:eastAsia="Cambria" w:ascii="Cambria"/>
          <w:sz w:val="22"/>
          <w:szCs w:val="22"/>
        </w:rPr>
        <w:jc w:val="left"/>
        <w:spacing w:before="69" w:lineRule="exact" w:line="240"/>
        <w:ind w:left="105"/>
      </w:pPr>
      <w:r>
        <w:rPr>
          <w:rFonts w:cs="Cambria" w:hAnsi="Cambria" w:eastAsia="Cambria" w:ascii="Cambria"/>
          <w:b/>
          <w:color w:val="FFFFFF"/>
          <w:spacing w:val="1"/>
          <w:w w:val="100"/>
          <w:position w:val="-1"/>
          <w:sz w:val="22"/>
          <w:szCs w:val="22"/>
        </w:rPr>
        <w:t>C</w:t>
      </w:r>
      <w:r>
        <w:rPr>
          <w:rFonts w:cs="Cambria" w:hAnsi="Cambria" w:eastAsia="Cambria" w:ascii="Cambria"/>
          <w:b/>
          <w:color w:val="FFFFFF"/>
          <w:spacing w:val="5"/>
          <w:w w:val="100"/>
          <w:position w:val="-1"/>
          <w:sz w:val="22"/>
          <w:szCs w:val="22"/>
        </w:rPr>
        <w:t>h</w:t>
      </w:r>
      <w:r>
        <w:rPr>
          <w:rFonts w:cs="Cambria" w:hAnsi="Cambria" w:eastAsia="Cambria" w:ascii="Cambria"/>
          <w:b/>
          <w:color w:val="FFFFFF"/>
          <w:spacing w:val="1"/>
          <w:w w:val="100"/>
          <w:position w:val="-1"/>
          <w:sz w:val="22"/>
          <w:szCs w:val="22"/>
        </w:rPr>
        <w:t>r</w:t>
      </w:r>
      <w:r>
        <w:rPr>
          <w:rFonts w:cs="Cambria" w:hAnsi="Cambria" w:eastAsia="Cambria" w:ascii="Cambria"/>
          <w:b/>
          <w:color w:val="FFFFFF"/>
          <w:spacing w:val="2"/>
          <w:w w:val="100"/>
          <w:position w:val="-1"/>
          <w:sz w:val="22"/>
          <w:szCs w:val="22"/>
        </w:rPr>
        <w:t>o</w:t>
      </w:r>
      <w:r>
        <w:rPr>
          <w:rFonts w:cs="Cambria" w:hAnsi="Cambria" w:eastAsia="Cambria" w:ascii="Cambria"/>
          <w:b/>
          <w:color w:val="FFFFFF"/>
          <w:spacing w:val="4"/>
          <w:w w:val="100"/>
          <w:position w:val="-1"/>
          <w:sz w:val="22"/>
          <w:szCs w:val="22"/>
        </w:rPr>
        <w:t>n</w:t>
      </w:r>
      <w:r>
        <w:rPr>
          <w:rFonts w:cs="Cambria" w:hAnsi="Cambria" w:eastAsia="Cambria" w:ascii="Cambria"/>
          <w:b/>
          <w:color w:val="FFFFFF"/>
          <w:spacing w:val="2"/>
          <w:w w:val="100"/>
          <w:position w:val="-1"/>
          <w:sz w:val="22"/>
          <w:szCs w:val="22"/>
        </w:rPr>
        <w:t>o</w:t>
      </w:r>
      <w:r>
        <w:rPr>
          <w:rFonts w:cs="Cambria" w:hAnsi="Cambria" w:eastAsia="Cambria" w:ascii="Cambria"/>
          <w:b/>
          <w:color w:val="FFFFFF"/>
          <w:spacing w:val="1"/>
          <w:w w:val="100"/>
          <w:position w:val="-1"/>
          <w:sz w:val="22"/>
          <w:szCs w:val="22"/>
        </w:rPr>
        <w:t>l</w:t>
      </w:r>
      <w:r>
        <w:rPr>
          <w:rFonts w:cs="Cambria" w:hAnsi="Cambria" w:eastAsia="Cambria" w:ascii="Cambria"/>
          <w:b/>
          <w:color w:val="FFFFFF"/>
          <w:spacing w:val="2"/>
          <w:w w:val="100"/>
          <w:position w:val="-1"/>
          <w:sz w:val="22"/>
          <w:szCs w:val="22"/>
        </w:rPr>
        <w:t>o</w:t>
      </w:r>
      <w:r>
        <w:rPr>
          <w:rFonts w:cs="Cambria" w:hAnsi="Cambria" w:eastAsia="Cambria" w:ascii="Cambria"/>
          <w:b/>
          <w:color w:val="FFFFFF"/>
          <w:spacing w:val="3"/>
          <w:w w:val="100"/>
          <w:position w:val="-1"/>
          <w:sz w:val="22"/>
          <w:szCs w:val="22"/>
        </w:rPr>
        <w:t>g</w:t>
      </w:r>
      <w:r>
        <w:rPr>
          <w:rFonts w:cs="Cambria" w:hAnsi="Cambria" w:eastAsia="Cambria" w:ascii="Cambria"/>
          <w:b/>
          <w:color w:val="FFFFFF"/>
          <w:spacing w:val="-1"/>
          <w:w w:val="100"/>
          <w:position w:val="-1"/>
          <w:sz w:val="22"/>
          <w:szCs w:val="22"/>
        </w:rPr>
        <w:t>i</w:t>
      </w:r>
      <w:r>
        <w:rPr>
          <w:rFonts w:cs="Cambria" w:hAnsi="Cambria" w:eastAsia="Cambria" w:ascii="Cambria"/>
          <w:b/>
          <w:color w:val="FFFFFF"/>
          <w:spacing w:val="4"/>
          <w:w w:val="100"/>
          <w:position w:val="-1"/>
          <w:sz w:val="22"/>
          <w:szCs w:val="22"/>
        </w:rPr>
        <w:t>c</w:t>
      </w:r>
      <w:r>
        <w:rPr>
          <w:rFonts w:cs="Cambria" w:hAnsi="Cambria" w:eastAsia="Cambria" w:ascii="Cambria"/>
          <w:b/>
          <w:color w:val="FFFFFF"/>
          <w:spacing w:val="-1"/>
          <w:w w:val="100"/>
          <w:position w:val="-1"/>
          <w:sz w:val="22"/>
          <w:szCs w:val="22"/>
        </w:rPr>
        <w:t>a</w:t>
      </w:r>
      <w:r>
        <w:rPr>
          <w:rFonts w:cs="Cambria" w:hAnsi="Cambria" w:eastAsia="Cambria" w:ascii="Cambria"/>
          <w:b/>
          <w:color w:val="FFFFFF"/>
          <w:spacing w:val="1"/>
          <w:w w:val="100"/>
          <w:position w:val="-1"/>
          <w:sz w:val="22"/>
          <w:szCs w:val="22"/>
        </w:rPr>
        <w:t>l</w:t>
      </w:r>
      <w:r>
        <w:rPr>
          <w:rFonts w:cs="Cambria" w:hAnsi="Cambria" w:eastAsia="Cambria" w:ascii="Cambria"/>
          <w:b/>
          <w:color w:val="FFFFFF"/>
          <w:spacing w:val="18"/>
          <w:w w:val="100"/>
          <w:position w:val="-1"/>
          <w:sz w:val="22"/>
          <w:szCs w:val="22"/>
        </w:rPr>
        <w:t> </w:t>
      </w:r>
      <w:r>
        <w:rPr>
          <w:rFonts w:cs="Cambria" w:hAnsi="Cambria" w:eastAsia="Cambria" w:ascii="Cambria"/>
          <w:b/>
          <w:color w:val="FFFFFF"/>
          <w:spacing w:val="0"/>
          <w:w w:val="100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b/>
          <w:color w:val="FFFFFF"/>
          <w:spacing w:val="6"/>
          <w:w w:val="102"/>
          <w:position w:val="-1"/>
          <w:sz w:val="22"/>
          <w:szCs w:val="22"/>
        </w:rPr>
        <w:t>R</w:t>
      </w:r>
      <w:r>
        <w:rPr>
          <w:rFonts w:cs="Cambria" w:hAnsi="Cambria" w:eastAsia="Cambria" w:ascii="Cambria"/>
          <w:b/>
          <w:color w:val="FFFFFF"/>
          <w:spacing w:val="0"/>
          <w:w w:val="103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b/>
          <w:color w:val="FFFFFF"/>
          <w:spacing w:val="2"/>
          <w:w w:val="103"/>
          <w:position w:val="-1"/>
          <w:sz w:val="22"/>
          <w:szCs w:val="22"/>
        </w:rPr>
        <w:t>s</w:t>
      </w:r>
      <w:r>
        <w:rPr>
          <w:rFonts w:cs="Cambria" w:hAnsi="Cambria" w:eastAsia="Cambria" w:ascii="Cambria"/>
          <w:b/>
          <w:color w:val="FFFFFF"/>
          <w:spacing w:val="1"/>
          <w:w w:val="102"/>
          <w:position w:val="-1"/>
          <w:sz w:val="22"/>
          <w:szCs w:val="22"/>
        </w:rPr>
        <w:t>u</w:t>
      </w:r>
      <w:r>
        <w:rPr>
          <w:rFonts w:cs="Cambria" w:hAnsi="Cambria" w:eastAsia="Cambria" w:ascii="Cambria"/>
          <w:b/>
          <w:color w:val="FFFFFF"/>
          <w:spacing w:val="4"/>
          <w:w w:val="102"/>
          <w:position w:val="-1"/>
          <w:sz w:val="22"/>
          <w:szCs w:val="22"/>
        </w:rPr>
        <w:t>m</w:t>
      </w:r>
      <w:r>
        <w:rPr>
          <w:rFonts w:cs="Cambria" w:hAnsi="Cambria" w:eastAsia="Cambria" w:ascii="Cambria"/>
          <w:b/>
          <w:color w:val="FFFFFF"/>
          <w:spacing w:val="0"/>
          <w:w w:val="103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b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b/>
          <w:color w:val="FFFFFF"/>
          <w:spacing w:val="5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b/>
          <w:color w:val="FFFFFF"/>
          <w:spacing w:val="-1"/>
          <w:w w:val="102"/>
          <w:position w:val="-1"/>
          <w:sz w:val="22"/>
          <w:szCs w:val="22"/>
        </w:rPr>
        <w:t>S</w:t>
      </w:r>
      <w:r>
        <w:rPr>
          <w:rFonts w:cs="Cambria" w:hAnsi="Cambria" w:eastAsia="Cambria" w:ascii="Cambria"/>
          <w:b/>
          <w:color w:val="FFFFFF"/>
          <w:spacing w:val="4"/>
          <w:w w:val="102"/>
          <w:position w:val="-1"/>
          <w:sz w:val="22"/>
          <w:szCs w:val="22"/>
        </w:rPr>
        <w:t>a</w:t>
      </w:r>
      <w:r>
        <w:rPr>
          <w:rFonts w:cs="Cambria" w:hAnsi="Cambria" w:eastAsia="Cambria" w:ascii="Cambria"/>
          <w:b/>
          <w:color w:val="FFFFFF"/>
          <w:spacing w:val="0"/>
          <w:w w:val="102"/>
          <w:position w:val="-1"/>
          <w:sz w:val="22"/>
          <w:szCs w:val="22"/>
        </w:rPr>
        <w:t>m</w:t>
      </w:r>
      <w:r>
        <w:rPr>
          <w:rFonts w:cs="Cambria" w:hAnsi="Cambria" w:eastAsia="Cambria" w:ascii="Cambria"/>
          <w:b/>
          <w:color w:val="FFFFFF"/>
          <w:spacing w:val="5"/>
          <w:w w:val="102"/>
          <w:position w:val="-1"/>
          <w:sz w:val="22"/>
          <w:szCs w:val="22"/>
        </w:rPr>
        <w:t>p</w:t>
      </w:r>
      <w:r>
        <w:rPr>
          <w:rFonts w:cs="Cambria" w:hAnsi="Cambria" w:eastAsia="Cambria" w:ascii="Cambria"/>
          <w:b/>
          <w:color w:val="FFFFFF"/>
          <w:spacing w:val="1"/>
          <w:w w:val="102"/>
          <w:position w:val="-1"/>
          <w:sz w:val="22"/>
          <w:szCs w:val="22"/>
        </w:rPr>
        <w:t>l</w:t>
      </w:r>
      <w:r>
        <w:rPr>
          <w:rFonts w:cs="Cambria" w:hAnsi="Cambria" w:eastAsia="Cambria" w:ascii="Cambria"/>
          <w:b/>
          <w:color w:val="FFFFFF"/>
          <w:spacing w:val="1"/>
          <w:w w:val="103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color w:val="FFFFFF"/>
          <w:spacing w:val="1"/>
          <w:w w:val="43"/>
          <w:position w:val="-1"/>
          <w:sz w:val="22"/>
          <w:szCs w:val="22"/>
        </w:rPr>
        <w:t>:</w:t>
      </w:r>
      <w:r>
        <w:rPr>
          <w:rFonts w:cs="Cambria" w:hAnsi="Cambria" w:eastAsia="Cambria" w:ascii="Cambria"/>
          <w:color w:val="FFFFFF"/>
          <w:spacing w:val="1"/>
          <w:w w:val="43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0"/>
          <w:w w:val="43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3"/>
          <w:w w:val="102"/>
          <w:position w:val="-1"/>
          <w:sz w:val="22"/>
          <w:szCs w:val="22"/>
        </w:rPr>
        <w:t>S</w:t>
      </w:r>
      <w:r>
        <w:rPr>
          <w:rFonts w:cs="Cambria" w:hAnsi="Cambria" w:eastAsia="Cambria" w:ascii="Cambria"/>
          <w:color w:val="FFFFFF"/>
          <w:spacing w:val="2"/>
          <w:w w:val="102"/>
          <w:position w:val="-1"/>
          <w:sz w:val="22"/>
          <w:szCs w:val="22"/>
        </w:rPr>
        <w:t>I</w:t>
      </w:r>
      <w:r>
        <w:rPr>
          <w:rFonts w:cs="Cambria" w:hAnsi="Cambria" w:eastAsia="Cambria" w:ascii="Cambria"/>
          <w:color w:val="FFFFFF"/>
          <w:spacing w:val="3"/>
          <w:w w:val="102"/>
          <w:position w:val="-1"/>
          <w:sz w:val="22"/>
          <w:szCs w:val="22"/>
        </w:rPr>
        <w:t>S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-1"/>
          <w:w w:val="102"/>
          <w:position w:val="-1"/>
          <w:sz w:val="22"/>
          <w:szCs w:val="22"/>
        </w:rPr>
        <w:t>g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r</w:t>
      </w:r>
      <w:r>
        <w:rPr>
          <w:rFonts w:cs="Cambria" w:hAnsi="Cambria" w:eastAsia="Cambria" w:ascii="Cambria"/>
          <w:color w:val="FFFFFF"/>
          <w:spacing w:val="5"/>
          <w:w w:val="102"/>
          <w:position w:val="-1"/>
          <w:sz w:val="22"/>
          <w:szCs w:val="22"/>
        </w:rPr>
        <w:t>a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d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3"/>
          <w:w w:val="103"/>
          <w:position w:val="-1"/>
          <w:sz w:val="22"/>
          <w:szCs w:val="22"/>
        </w:rPr>
        <w:t>s</w:t>
      </w:r>
      <w:r>
        <w:rPr>
          <w:rFonts w:cs="Cambria" w:hAnsi="Cambria" w:eastAsia="Cambria" w:ascii="Cambria"/>
          <w:color w:val="FFFFFF"/>
          <w:spacing w:val="-1"/>
          <w:w w:val="102"/>
          <w:position w:val="-1"/>
          <w:sz w:val="22"/>
          <w:szCs w:val="22"/>
        </w:rPr>
        <w:t>t</w:t>
      </w:r>
      <w:r>
        <w:rPr>
          <w:rFonts w:cs="Cambria" w:hAnsi="Cambria" w:eastAsia="Cambria" w:ascii="Cambria"/>
          <w:color w:val="FFFFFF"/>
          <w:spacing w:val="6"/>
          <w:w w:val="102"/>
          <w:position w:val="-1"/>
          <w:sz w:val="22"/>
          <w:szCs w:val="22"/>
        </w:rPr>
        <w:t>u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d</w:t>
      </w:r>
      <w:r>
        <w:rPr>
          <w:rFonts w:cs="Cambria" w:hAnsi="Cambria" w:eastAsia="Cambria" w:ascii="Cambria"/>
          <w:color w:val="FFFFFF"/>
          <w:spacing w:val="0"/>
          <w:w w:val="103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color w:val="FFFFFF"/>
          <w:spacing w:val="4"/>
          <w:w w:val="102"/>
          <w:position w:val="-1"/>
          <w:sz w:val="22"/>
          <w:szCs w:val="22"/>
        </w:rPr>
        <w:t>n</w:t>
      </w:r>
      <w:r>
        <w:rPr>
          <w:rFonts w:cs="Cambria" w:hAnsi="Cambria" w:eastAsia="Cambria" w:ascii="Cambria"/>
          <w:color w:val="FFFFFF"/>
          <w:spacing w:val="4"/>
          <w:w w:val="102"/>
          <w:position w:val="-1"/>
          <w:sz w:val="22"/>
          <w:szCs w:val="22"/>
        </w:rPr>
        <w:t>t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1"/>
          <w:w w:val="103"/>
          <w:position w:val="-1"/>
          <w:sz w:val="22"/>
          <w:szCs w:val="22"/>
        </w:rPr>
        <w:t>h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i</w:t>
      </w:r>
      <w:r>
        <w:rPr>
          <w:rFonts w:cs="Cambria" w:hAnsi="Cambria" w:eastAsia="Cambria" w:ascii="Cambria"/>
          <w:color w:val="FFFFFF"/>
          <w:spacing w:val="4"/>
          <w:w w:val="102"/>
          <w:position w:val="-1"/>
          <w:sz w:val="22"/>
          <w:szCs w:val="22"/>
        </w:rPr>
        <w:t>g</w:t>
      </w:r>
      <w:r>
        <w:rPr>
          <w:rFonts w:cs="Cambria" w:hAnsi="Cambria" w:eastAsia="Cambria" w:ascii="Cambria"/>
          <w:color w:val="FFFFFF"/>
          <w:spacing w:val="1"/>
          <w:w w:val="103"/>
          <w:position w:val="-1"/>
          <w:sz w:val="22"/>
          <w:szCs w:val="22"/>
        </w:rPr>
        <w:t>h</w:t>
      </w:r>
      <w:r>
        <w:rPr>
          <w:rFonts w:cs="Cambria" w:hAnsi="Cambria" w:eastAsia="Cambria" w:ascii="Cambria"/>
          <w:color w:val="FFFFFF"/>
          <w:spacing w:val="-1"/>
          <w:w w:val="103"/>
          <w:position w:val="-1"/>
          <w:sz w:val="22"/>
          <w:szCs w:val="22"/>
        </w:rPr>
        <w:t>l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i</w:t>
      </w:r>
      <w:r>
        <w:rPr>
          <w:rFonts w:cs="Cambria" w:hAnsi="Cambria" w:eastAsia="Cambria" w:ascii="Cambria"/>
          <w:color w:val="FFFFFF"/>
          <w:spacing w:val="4"/>
          <w:w w:val="102"/>
          <w:position w:val="-1"/>
          <w:sz w:val="22"/>
          <w:szCs w:val="22"/>
        </w:rPr>
        <w:t>g</w:t>
      </w:r>
      <w:r>
        <w:rPr>
          <w:rFonts w:cs="Cambria" w:hAnsi="Cambria" w:eastAsia="Cambria" w:ascii="Cambria"/>
          <w:color w:val="FFFFFF"/>
          <w:spacing w:val="1"/>
          <w:w w:val="102"/>
          <w:position w:val="-1"/>
          <w:sz w:val="22"/>
          <w:szCs w:val="22"/>
        </w:rPr>
        <w:t>h</w:t>
      </w:r>
      <w:r>
        <w:rPr>
          <w:rFonts w:cs="Cambria" w:hAnsi="Cambria" w:eastAsia="Cambria" w:ascii="Cambria"/>
          <w:color w:val="FFFFFF"/>
          <w:spacing w:val="4"/>
          <w:w w:val="102"/>
          <w:position w:val="-1"/>
          <w:sz w:val="22"/>
          <w:szCs w:val="22"/>
        </w:rPr>
        <w:t>t</w:t>
      </w:r>
      <w:r>
        <w:rPr>
          <w:rFonts w:cs="Cambria" w:hAnsi="Cambria" w:eastAsia="Cambria" w:ascii="Cambria"/>
          <w:color w:val="FFFFFF"/>
          <w:spacing w:val="-2"/>
          <w:w w:val="103"/>
          <w:position w:val="-1"/>
          <w:sz w:val="22"/>
          <w:szCs w:val="22"/>
        </w:rPr>
        <w:t>i</w:t>
      </w:r>
      <w:r>
        <w:rPr>
          <w:rFonts w:cs="Cambria" w:hAnsi="Cambria" w:eastAsia="Cambria" w:ascii="Cambria"/>
          <w:color w:val="FFFFFF"/>
          <w:spacing w:val="4"/>
          <w:w w:val="102"/>
          <w:position w:val="-1"/>
          <w:sz w:val="22"/>
          <w:szCs w:val="22"/>
        </w:rPr>
        <w:t>n</w:t>
      </w:r>
      <w:r>
        <w:rPr>
          <w:rFonts w:cs="Cambria" w:hAnsi="Cambria" w:eastAsia="Cambria" w:ascii="Cambria"/>
          <w:color w:val="FFFFFF"/>
          <w:spacing w:val="4"/>
          <w:w w:val="102"/>
          <w:position w:val="-1"/>
          <w:sz w:val="22"/>
          <w:szCs w:val="22"/>
        </w:rPr>
        <w:t>g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-5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a</w:t>
      </w:r>
      <w:r>
        <w:rPr>
          <w:rFonts w:cs="Cambria" w:hAnsi="Cambria" w:eastAsia="Cambria" w:ascii="Cambria"/>
          <w:color w:val="FFFFFF"/>
          <w:spacing w:val="6"/>
          <w:w w:val="102"/>
          <w:position w:val="-1"/>
          <w:sz w:val="22"/>
          <w:szCs w:val="22"/>
        </w:rPr>
        <w:t>c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ad</w:t>
      </w:r>
      <w:r>
        <w:rPr>
          <w:rFonts w:cs="Cambria" w:hAnsi="Cambria" w:eastAsia="Cambria" w:ascii="Cambria"/>
          <w:color w:val="FFFFFF"/>
          <w:spacing w:val="5"/>
          <w:w w:val="102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color w:val="FFFFFF"/>
          <w:spacing w:val="3"/>
          <w:w w:val="102"/>
          <w:position w:val="-1"/>
          <w:sz w:val="22"/>
          <w:szCs w:val="22"/>
        </w:rPr>
        <w:t>m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i</w:t>
      </w:r>
      <w:r>
        <w:rPr>
          <w:rFonts w:cs="Cambria" w:hAnsi="Cambria" w:eastAsia="Cambria" w:ascii="Cambria"/>
          <w:color w:val="FFFFFF"/>
          <w:spacing w:val="1"/>
          <w:w w:val="103"/>
          <w:position w:val="-1"/>
          <w:sz w:val="22"/>
          <w:szCs w:val="22"/>
        </w:rPr>
        <w:t>c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/</w:t>
      </w:r>
      <w:r>
        <w:rPr>
          <w:rFonts w:cs="Cambria" w:hAnsi="Cambria" w:eastAsia="Cambria" w:ascii="Cambria"/>
          <w:color w:val="FFFFFF"/>
          <w:spacing w:val="5"/>
          <w:w w:val="102"/>
          <w:position w:val="-1"/>
          <w:sz w:val="22"/>
          <w:szCs w:val="22"/>
        </w:rPr>
        <w:t>p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r</w:t>
      </w:r>
      <w:r>
        <w:rPr>
          <w:rFonts w:cs="Cambria" w:hAnsi="Cambria" w:eastAsia="Cambria" w:ascii="Cambria"/>
          <w:color w:val="FFFFFF"/>
          <w:spacing w:val="0"/>
          <w:w w:val="103"/>
          <w:position w:val="-1"/>
          <w:sz w:val="22"/>
          <w:szCs w:val="22"/>
        </w:rPr>
        <w:t>o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f</w:t>
      </w:r>
      <w:r>
        <w:rPr>
          <w:rFonts w:cs="Cambria" w:hAnsi="Cambria" w:eastAsia="Cambria" w:ascii="Cambria"/>
          <w:color w:val="FFFFFF"/>
          <w:spacing w:val="0"/>
          <w:w w:val="103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color w:val="FFFFFF"/>
          <w:spacing w:val="3"/>
          <w:w w:val="103"/>
          <w:position w:val="-1"/>
          <w:sz w:val="22"/>
          <w:szCs w:val="22"/>
        </w:rPr>
        <w:t>s</w:t>
      </w:r>
      <w:r>
        <w:rPr>
          <w:rFonts w:cs="Cambria" w:hAnsi="Cambria" w:eastAsia="Cambria" w:ascii="Cambria"/>
          <w:color w:val="FFFFFF"/>
          <w:spacing w:val="3"/>
          <w:w w:val="103"/>
          <w:position w:val="-1"/>
          <w:sz w:val="22"/>
          <w:szCs w:val="22"/>
        </w:rPr>
        <w:t>s</w:t>
      </w:r>
      <w:r>
        <w:rPr>
          <w:rFonts w:cs="Cambria" w:hAnsi="Cambria" w:eastAsia="Cambria" w:ascii="Cambria"/>
          <w:color w:val="FFFFFF"/>
          <w:spacing w:val="-2"/>
          <w:w w:val="103"/>
          <w:position w:val="-1"/>
          <w:sz w:val="22"/>
          <w:szCs w:val="22"/>
        </w:rPr>
        <w:t>i</w:t>
      </w:r>
      <w:r>
        <w:rPr>
          <w:rFonts w:cs="Cambria" w:hAnsi="Cambria" w:eastAsia="Cambria" w:ascii="Cambria"/>
          <w:color w:val="FFFFFF"/>
          <w:spacing w:val="5"/>
          <w:w w:val="103"/>
          <w:position w:val="-1"/>
          <w:sz w:val="22"/>
          <w:szCs w:val="22"/>
        </w:rPr>
        <w:t>o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n</w:t>
      </w:r>
      <w:r>
        <w:rPr>
          <w:rFonts w:cs="Cambria" w:hAnsi="Cambria" w:eastAsia="Cambria" w:ascii="Cambria"/>
          <w:color w:val="FFFFFF"/>
          <w:spacing w:val="5"/>
          <w:w w:val="102"/>
          <w:position w:val="-1"/>
          <w:sz w:val="22"/>
          <w:szCs w:val="22"/>
        </w:rPr>
        <w:t>a</w:t>
      </w:r>
      <w:r>
        <w:rPr>
          <w:rFonts w:cs="Cambria" w:hAnsi="Cambria" w:eastAsia="Cambria" w:ascii="Cambria"/>
          <w:color w:val="FFFFFF"/>
          <w:spacing w:val="-1"/>
          <w:w w:val="103"/>
          <w:position w:val="-1"/>
          <w:sz w:val="22"/>
          <w:szCs w:val="22"/>
        </w:rPr>
        <w:t>l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6"/>
          <w:w w:val="102"/>
          <w:position w:val="-1"/>
          <w:sz w:val="22"/>
          <w:szCs w:val="22"/>
        </w:rPr>
        <w:t>h</w:t>
      </w:r>
      <w:r>
        <w:rPr>
          <w:rFonts w:cs="Cambria" w:hAnsi="Cambria" w:eastAsia="Cambria" w:ascii="Cambria"/>
          <w:color w:val="FFFFFF"/>
          <w:spacing w:val="0"/>
          <w:w w:val="103"/>
          <w:position w:val="-1"/>
          <w:sz w:val="22"/>
          <w:szCs w:val="22"/>
        </w:rPr>
        <w:t>o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n</w:t>
      </w:r>
      <w:r>
        <w:rPr>
          <w:rFonts w:cs="Cambria" w:hAnsi="Cambria" w:eastAsia="Cambria" w:ascii="Cambria"/>
          <w:color w:val="FFFFFF"/>
          <w:spacing w:val="5"/>
          <w:w w:val="103"/>
          <w:position w:val="-1"/>
          <w:sz w:val="22"/>
          <w:szCs w:val="22"/>
        </w:rPr>
        <w:t>o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r</w:t>
      </w:r>
      <w:r>
        <w:rPr>
          <w:rFonts w:cs="Cambria" w:hAnsi="Cambria" w:eastAsia="Cambria" w:ascii="Cambria"/>
          <w:color w:val="FFFFFF"/>
          <w:spacing w:val="-2"/>
          <w:w w:val="103"/>
          <w:position w:val="-1"/>
          <w:sz w:val="22"/>
          <w:szCs w:val="22"/>
        </w:rPr>
        <w:t>s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5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a</w:t>
      </w:r>
      <w:r>
        <w:rPr>
          <w:rFonts w:cs="Cambria" w:hAnsi="Cambria" w:eastAsia="Cambria" w:ascii="Cambria"/>
          <w:color w:val="FFFFFF"/>
          <w:spacing w:val="-1"/>
          <w:w w:val="102"/>
          <w:position w:val="-1"/>
          <w:sz w:val="22"/>
          <w:szCs w:val="22"/>
        </w:rPr>
        <w:t>n</w:t>
      </w:r>
      <w:r>
        <w:rPr>
          <w:rFonts w:cs="Cambria" w:hAnsi="Cambria" w:eastAsia="Cambria" w:ascii="Cambria"/>
          <w:color w:val="FFFFFF"/>
          <w:spacing w:val="5"/>
          <w:w w:val="102"/>
          <w:position w:val="-1"/>
          <w:sz w:val="22"/>
          <w:szCs w:val="22"/>
        </w:rPr>
        <w:t>d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1"/>
          <w:w w:val="102"/>
          <w:position w:val="-1"/>
          <w:sz w:val="22"/>
          <w:szCs w:val="22"/>
        </w:rPr>
        <w:t>w</w:t>
      </w:r>
      <w:r>
        <w:rPr>
          <w:rFonts w:cs="Cambria" w:hAnsi="Cambria" w:eastAsia="Cambria" w:ascii="Cambria"/>
          <w:color w:val="FFFFFF"/>
          <w:spacing w:val="5"/>
          <w:w w:val="103"/>
          <w:position w:val="-1"/>
          <w:sz w:val="22"/>
          <w:szCs w:val="22"/>
        </w:rPr>
        <w:t>o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r</w:t>
      </w:r>
      <w:r>
        <w:rPr>
          <w:rFonts w:cs="Cambria" w:hAnsi="Cambria" w:eastAsia="Cambria" w:ascii="Cambria"/>
          <w:color w:val="FFFFFF"/>
          <w:spacing w:val="2"/>
          <w:w w:val="102"/>
          <w:position w:val="-1"/>
          <w:sz w:val="22"/>
          <w:szCs w:val="22"/>
        </w:rPr>
        <w:t>k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color w:val="FFFFFF"/>
          <w:spacing w:val="1"/>
          <w:w w:val="102"/>
          <w:position w:val="-1"/>
          <w:sz w:val="22"/>
          <w:szCs w:val="22"/>
        </w:rPr>
        <w:t>x</w:t>
      </w:r>
      <w:r>
        <w:rPr>
          <w:rFonts w:cs="Cambria" w:hAnsi="Cambria" w:eastAsia="Cambria" w:ascii="Cambria"/>
          <w:color w:val="FFFFFF"/>
          <w:spacing w:val="5"/>
          <w:w w:val="102"/>
          <w:position w:val="-1"/>
          <w:sz w:val="22"/>
          <w:szCs w:val="22"/>
        </w:rPr>
        <w:t>p</w:t>
      </w:r>
      <w:r>
        <w:rPr>
          <w:rFonts w:cs="Cambria" w:hAnsi="Cambria" w:eastAsia="Cambria" w:ascii="Cambria"/>
          <w:color w:val="FFFFFF"/>
          <w:spacing w:val="0"/>
          <w:w w:val="103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r</w:t>
      </w:r>
      <w:r>
        <w:rPr>
          <w:rFonts w:cs="Cambria" w:hAnsi="Cambria" w:eastAsia="Cambria" w:ascii="Cambria"/>
          <w:color w:val="FFFFFF"/>
          <w:spacing w:val="2"/>
          <w:w w:val="103"/>
          <w:position w:val="-1"/>
          <w:sz w:val="22"/>
          <w:szCs w:val="22"/>
        </w:rPr>
        <w:t>i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color w:val="FFFFFF"/>
          <w:spacing w:val="4"/>
          <w:w w:val="102"/>
          <w:position w:val="-1"/>
          <w:sz w:val="22"/>
          <w:szCs w:val="22"/>
        </w:rPr>
        <w:t>n</w:t>
      </w:r>
      <w:r>
        <w:rPr>
          <w:rFonts w:cs="Cambria" w:hAnsi="Cambria" w:eastAsia="Cambria" w:ascii="Cambria"/>
          <w:color w:val="FFFFFF"/>
          <w:spacing w:val="1"/>
          <w:w w:val="103"/>
          <w:position w:val="-1"/>
          <w:sz w:val="22"/>
          <w:szCs w:val="22"/>
        </w:rPr>
        <w:t>c</w:t>
      </w:r>
      <w:r>
        <w:rPr>
          <w:rFonts w:cs="Cambria" w:hAnsi="Cambria" w:eastAsia="Cambria" w:ascii="Cambria"/>
          <w:color w:val="FFFFFF"/>
          <w:spacing w:val="0"/>
          <w:w w:val="102"/>
          <w:position w:val="-1"/>
          <w:sz w:val="22"/>
          <w:szCs w:val="22"/>
        </w:rPr>
        <w:t>e</w:t>
      </w:r>
      <w:r>
        <w:rPr>
          <w:rFonts w:cs="Cambria" w:hAnsi="Cambria" w:eastAsia="Cambria" w:ascii="Cambria"/>
          <w:color w:val="FFFFFF"/>
          <w:spacing w:val="3"/>
          <w:w w:val="102"/>
          <w:position w:val="-1"/>
          <w:sz w:val="22"/>
          <w:szCs w:val="22"/>
        </w:rPr>
        <w:t>.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   </w:t>
      </w:r>
      <w:r>
        <w:rPr>
          <w:rFonts w:cs="Cambria" w:hAnsi="Cambria" w:eastAsia="Cambria" w:ascii="Cambria"/>
          <w:color w:val="FFFFFF"/>
          <w:spacing w:val="0"/>
          <w:w w:val="25"/>
          <w:position w:val="-1"/>
          <w:sz w:val="22"/>
          <w:szCs w:val="22"/>
        </w:rPr>
        <w:t> </w:t>
      </w:r>
      <w:r>
        <w:rPr>
          <w:rFonts w:cs="Cambria" w:hAnsi="Cambria" w:eastAsia="Cambria" w:ascii="Cambria"/>
          <w:color w:val="000000"/>
          <w:spacing w:val="0"/>
          <w:w w:val="100"/>
          <w:position w:val="0"/>
          <w:sz w:val="22"/>
          <w:szCs w:val="22"/>
        </w:rPr>
      </w:r>
    </w:p>
    <w:p>
      <w:pPr>
        <w:rPr>
          <w:sz w:val="17"/>
          <w:szCs w:val="17"/>
        </w:rPr>
        <w:jc w:val="left"/>
        <w:spacing w:before="1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header="0" w:footer="0" w:top="420" w:bottom="280" w:left="520" w:right="260"/>
          <w:headerReference w:type="default" r:id="rId37"/>
          <w:pgSz w:w="11900" w:h="16840"/>
        </w:sectPr>
      </w:pPr>
      <w:r>
        <w:rPr>
          <w:sz w:val="20"/>
          <w:szCs w:val="20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00"/>
        <w:ind w:left="205" w:right="-50"/>
      </w:pP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ED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29"/>
        <w:ind w:left="2988" w:right="4324"/>
      </w:pPr>
      <w:r>
        <w:br w:type="column"/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SIS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Graduate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4"/>
          <w:szCs w:val="24"/>
        </w:rPr>
        <w:t>Resume</w:t>
      </w:r>
      <w:r>
        <w:rPr>
          <w:rFonts w:cs="Times New Roman" w:hAnsi="Times New Roman" w:eastAsia="Times New Roman" w:ascii="Times New Roman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center"/>
        <w:spacing w:before="14"/>
        <w:ind w:left="-44" w:right="1297"/>
        <w:sectPr>
          <w:type w:val="continuous"/>
          <w:pgSz w:w="11900" w:h="16840"/>
          <w:pgMar w:top="320" w:bottom="280" w:left="520" w:right="260"/>
          <w:cols w:num="2" w:equalWidth="off">
            <w:col w:w="1426" w:space="27"/>
            <w:col w:w="9667"/>
          </w:cols>
        </w:sectPr>
      </w:pPr>
      <w:r>
        <w:pict>
          <v:group style="position:absolute;margin-left:34.813pt;margin-top:19.8508pt;width:526.08pt;height:0pt;mso-position-horizontal-relative:page;mso-position-vertical-relative:paragraph;z-index:-1244" coordorigin="696,397" coordsize="10522,0">
            <v:shape style="position:absolute;left:696;top:397;width:10522;height:0" coordorigin="696,397" coordsize="10522,0" path="m696,397l11218,397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440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nue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76"/>
          <w:sz w:val="32"/>
          <w:szCs w:val="32"/>
        </w:rPr>
        <w:t>·</w:t>
      </w:r>
      <w:r>
        <w:rPr>
          <w:rFonts w:cs="Times New Roman" w:hAnsi="Times New Roman" w:eastAsia="Times New Roman" w:ascii="Times New Roman"/>
          <w:b/>
          <w:spacing w:val="-10"/>
          <w:w w:val="76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76"/>
          <w:sz w:val="32"/>
          <w:szCs w:val="32"/>
        </w:rPr>
        <w:t>·</w:t>
      </w:r>
      <w:r>
        <w:rPr>
          <w:rFonts w:cs="Times New Roman" w:hAnsi="Times New Roman" w:eastAsia="Times New Roman" w:ascii="Times New Roman"/>
          <w:b/>
          <w:spacing w:val="-10"/>
          <w:w w:val="76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555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121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76"/>
          <w:sz w:val="32"/>
          <w:szCs w:val="32"/>
        </w:rPr>
        <w:t>·</w:t>
      </w:r>
      <w:r>
        <w:rPr>
          <w:rFonts w:cs="Times New Roman" w:hAnsi="Times New Roman" w:eastAsia="Times New Roman" w:ascii="Times New Roman"/>
          <w:b/>
          <w:spacing w:val="-29"/>
          <w:w w:val="100"/>
          <w:sz w:val="32"/>
          <w:szCs w:val="32"/>
        </w:rPr>
        <w:t> </w:t>
      </w:r>
      <w:r>
        <w:rPr>
          <w:rFonts w:cs="Times New Roman" w:hAnsi="Times New Roman" w:eastAsia="Times New Roman" w:ascii="Times New Roman"/>
          <w:color w:val="0000FF"/>
          <w:spacing w:val="-29"/>
          <w:w w:val="103"/>
          <w:sz w:val="20"/>
          <w:szCs w:val="20"/>
        </w:rPr>
      </w:r>
      <w:hyperlink r:id="rId38"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  <w:t>si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  <w:t>s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  <w:t>r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u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  <w:t>t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3"/>
            <w:w w:val="103"/>
            <w:sz w:val="20"/>
            <w:szCs w:val="20"/>
            <w:u w:val="single" w:color="0000FF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3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g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  <w:t>l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3"/>
            <w:sz w:val="20"/>
            <w:szCs w:val="20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3"/>
            <w:sz w:val="20"/>
            <w:szCs w:val="20"/>
            <w:u w:val="single" w:color="0000FF"/>
          </w:rPr>
          <w:t>m</w:t>
        </w:r>
      </w:hyperlink>
      <w:r>
        <w:rPr>
          <w:rFonts w:cs="Times New Roman" w:hAnsi="Times New Roman" w:eastAsia="Times New Roman" w:ascii="Times New Roman"/>
          <w:color w:val="0000FF"/>
          <w:spacing w:val="0"/>
          <w:w w:val="103"/>
          <w:sz w:val="20"/>
          <w:szCs w:val="20"/>
        </w:rPr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before="1" w:lineRule="exact" w:line="100"/>
      </w:pPr>
      <w:r>
        <w:rPr>
          <w:sz w:val="10"/>
          <w:szCs w:val="1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ona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205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205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2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7"/>
        <w:ind w:left="205"/>
      </w:pP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i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i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b/>
          <w:i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i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i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i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0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3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</w:t>
      </w:r>
      <w:r>
        <w:rPr>
          <w:rFonts w:cs="Times New Roman" w:hAnsi="Times New Roman" w:eastAsia="Times New Roman" w:ascii="Times New Roman"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-J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0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3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</w:t>
      </w:r>
      <w:r>
        <w:rPr>
          <w:rFonts w:cs="Times New Roman" w:hAnsi="Times New Roman" w:eastAsia="Times New Roman" w:ascii="Times New Roman"/>
          <w:spacing w:val="4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05"/>
      </w:pPr>
      <w:r>
        <w:pict>
          <v:group style="position:absolute;margin-left:34.813pt;margin-top:25.1692pt;width:526.08pt;height:0pt;mso-position-horizontal-relative:page;mso-position-vertical-relative:paragraph;z-index:-1243" coordorigin="696,503" coordsize="10522,0">
            <v:shape style="position:absolute;left:696;top:503;width:10522;height:0" coordorigin="696,503" coordsize="10522,0" path="m696,503l11218,503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3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é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  <w:sectPr>
          <w:type w:val="continuous"/>
          <w:pgSz w:w="11900" w:h="16840"/>
          <w:pgMar w:top="320" w:bottom="280" w:left="520" w:right="260"/>
        </w:sectPr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1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ACADE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3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4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RS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7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7" w:right="-53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7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7"/>
      </w:pPr>
      <w:r>
        <w:pict>
          <v:group style="position:absolute;margin-left:34.813pt;margin-top:25.1691pt;width:526.08pt;height:0pt;mso-position-horizontal-relative:page;mso-position-vertical-relative:paragraph;z-index:-1242" coordorigin="696,503" coordsize="10522,0">
            <v:shape style="position:absolute;left:696;top:503;width:10522;height:0" coordorigin="696,503" coordsize="10522,0" path="m696,503l11218,503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2004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2006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2007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2008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2" w:lineRule="exact" w:line="160"/>
      </w:pPr>
      <w:r>
        <w:br w:type="column"/>
      </w: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rar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360"/>
      </w:pP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ciety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360"/>
      </w:pP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tabs>
          <w:tab w:pos="360" w:val="left"/>
        </w:tabs>
        <w:jc w:val="left"/>
        <w:spacing w:before="26" w:lineRule="auto" w:line="253"/>
        <w:ind w:left="360" w:right="708" w:hanging="360"/>
        <w:sectPr>
          <w:type w:val="continuous"/>
          <w:pgSz w:w="11900" w:h="16840"/>
          <w:pgMar w:top="320" w:bottom="280" w:left="520" w:right="260"/>
          <w:cols w:num="2" w:equalWidth="off">
            <w:col w:w="4796" w:space="1068"/>
            <w:col w:w="5256"/>
          </w:cols>
        </w:sectPr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ab/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’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rica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8" w:lineRule="exact" w:line="280"/>
      </w:pPr>
      <w:r>
        <w:pict>
          <v:group style="position:absolute;margin-left:19.933pt;margin-top:18.2529pt;width:566.82pt;height:34.32pt;mso-position-horizontal-relative:page;mso-position-vertical-relative:page;z-index:-1238" coordorigin="399,365" coordsize="11336,686">
            <v:shape type="#_x0000_t75" style="position:absolute;left:399;top:365;width:11218;height:686">
              <v:imagedata o:title="" r:id="rId39"/>
            </v:shape>
            <v:shape style="position:absolute;left:471;top:401;width:11254;height:542" coordorigin="471,401" coordsize="11254,542" path="m471,401l471,943,11725,943,11725,401,471,401xe" filled="t" fillcolor="#7E7E7E" stroked="f">
              <v:path arrowok="t"/>
              <v:fill/>
            </v:shape>
            <v:shape type="#_x0000_t75" style="position:absolute;left:481;top:483;width:11237;height:384">
              <v:imagedata o:title="" r:id="rId40"/>
            </v:shape>
            <w10:wrap type="none"/>
          </v:group>
        </w:pict>
      </w: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41"/>
        <w:ind w:left="205"/>
      </w:pP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EX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PER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EN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8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Fa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Hy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cla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ise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Edu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og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pare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1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ana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are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fri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ers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hou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ra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                              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4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riti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tati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ills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2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3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5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faci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tat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aca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71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cia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fir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ud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2"/>
          <w:szCs w:val="12"/>
        </w:rPr>
        <w:jc w:val="left"/>
        <w:spacing w:before="7" w:lineRule="exact" w:line="120"/>
      </w:pPr>
      <w:r>
        <w:rPr>
          <w:sz w:val="12"/>
          <w:szCs w:val="1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3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2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</w:t>
      </w:r>
      <w:r>
        <w:rPr>
          <w:rFonts w:cs="Times New Roman" w:hAnsi="Times New Roman" w:eastAsia="Times New Roman" w:ascii="Times New Roman"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4"/>
          <w:szCs w:val="14"/>
        </w:rPr>
        <w:jc w:val="left"/>
        <w:spacing w:before="6" w:lineRule="exact" w:line="140"/>
      </w:pPr>
      <w:r>
        <w:rPr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71"/>
      </w:pPr>
      <w:r>
        <w:pict>
          <v:group style="position:absolute;margin-left:34.813pt;margin-top:18.1091pt;width:526.08pt;height:0pt;mso-position-horizontal-relative:page;mso-position-vertical-relative:paragraph;z-index:-1241" coordorigin="696,362" coordsize="10522,0">
            <v:shape style="position:absolute;left:696;top:362;width:10522;height:0" coordorigin="696,362" coordsize="10522,0" path="m696,362l11218,362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</w:t>
      </w:r>
      <w:r>
        <w:rPr>
          <w:rFonts w:cs="Times New Roman" w:hAnsi="Times New Roman" w:eastAsia="Times New Roman" w:ascii="Times New Roman"/>
          <w:spacing w:val="65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atc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iat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rec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0"/>
          <w:szCs w:val="20"/>
        </w:rPr>
        <w:jc w:val="left"/>
        <w:spacing w:before="14"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VOL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NVOLVE</w:t>
      </w:r>
      <w:r>
        <w:rPr>
          <w:rFonts w:cs="Times New Roman" w:hAnsi="Times New Roman" w:eastAsia="Times New Roman" w:ascii="Times New Roman"/>
          <w:b/>
          <w:spacing w:val="3"/>
          <w:w w:val="103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8"/>
        <w:ind w:left="205"/>
      </w:pP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2013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!</w:t>
      </w:r>
      <w:r>
        <w:rPr>
          <w:rFonts w:cs="Times New Roman" w:hAnsi="Times New Roman" w:eastAsia="Times New Roman" w:ascii="Times New Roman"/>
          <w:b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aw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b/>
          <w:spacing w:val="2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b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2010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-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Ro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3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201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&amp;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2011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205"/>
      </w:pP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–</w:t>
      </w:r>
      <w:r>
        <w:rPr>
          <w:rFonts w:cs="Times New Roman" w:hAnsi="Times New Roman" w:eastAsia="Times New Roman" w:ascii="Times New Roman"/>
          <w:b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Ja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08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2"/>
        <w:ind w:left="205"/>
      </w:pPr>
      <w:r>
        <w:pict>
          <v:group style="position:absolute;margin-left:34.813pt;margin-top:24.4692pt;width:526.08pt;height:0pt;mso-position-horizontal-relative:page;mso-position-vertical-relative:paragraph;z-index:-1240" coordorigin="696,489" coordsize="10522,0">
            <v:shape style="position:absolute;left:696;top:489;width:10522;height:0" coordorigin="696,489" coordsize="10522,0" path="m696,489l11218,489e" filled="f" stroked="t" strokeweight="2.2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b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“P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ov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3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b/>
          <w:spacing w:val="1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pow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3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Sa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”</w:t>
      </w:r>
      <w:r>
        <w:rPr>
          <w:rFonts w:cs="Times New Roman" w:hAnsi="Times New Roman" w:eastAsia="Times New Roman" w:ascii="Times New Roman"/>
          <w:b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–K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                              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5"/>
          <w:szCs w:val="15"/>
        </w:rPr>
        <w:jc w:val="left"/>
        <w:spacing w:before="3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SK</w:t>
      </w:r>
      <w:r>
        <w:rPr>
          <w:rFonts w:cs="Times New Roman" w:hAnsi="Times New Roman" w:eastAsia="Times New Roman" w:ascii="Times New Roman"/>
          <w:b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2"/>
          <w:w w:val="103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3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1"/>
          <w:szCs w:val="11"/>
        </w:rPr>
        <w:jc w:val="left"/>
        <w:spacing w:before="3" w:lineRule="exact" w:line="100"/>
      </w:pPr>
      <w:r>
        <w:rPr>
          <w:sz w:val="11"/>
          <w:szCs w:val="11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205"/>
      </w:pPr>
      <w:r>
        <w:pict>
          <v:group style="position:absolute;margin-left:34.813pt;margin-top:11.2691pt;width:526.08pt;height:12.24pt;mso-position-horizontal-relative:page;mso-position-vertical-relative:paragraph;z-index:-1239" coordorigin="696,225" coordsize="10522,245">
            <v:shape style="position:absolute;left:696;top:225;width:10522;height:245" coordorigin="696,225" coordsize="10522,245" path="m696,225l696,470,11218,470,11218,225,696,225xe" filled="t" fillcolor="#FFFFFF" stroked="f">
              <v:path arrowok="t"/>
              <v:fill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3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La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3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2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Ad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26"/>
        <w:ind w:left="205"/>
      </w:pP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•</w:t>
      </w:r>
      <w:r>
        <w:rPr>
          <w:rFonts w:cs="Times New Roman" w:hAnsi="Times New Roman" w:eastAsia="Times New Roman" w:ascii="Times New Roman"/>
          <w:spacing w:val="0"/>
          <w:w w:val="136"/>
          <w:sz w:val="20"/>
          <w:szCs w:val="20"/>
        </w:rPr>
        <w:t>   </w:t>
      </w:r>
      <w:r>
        <w:rPr>
          <w:rFonts w:cs="Times New Roman" w:hAnsi="Times New Roman" w:eastAsia="Times New Roman" w:ascii="Times New Roman"/>
          <w:spacing w:val="63"/>
          <w:w w:val="136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Co</w:t>
      </w:r>
      <w:r>
        <w:rPr>
          <w:rFonts w:cs="Times New Roman" w:hAnsi="Times New Roman" w:eastAsia="Times New Roman" w:ascii="Times New Roman"/>
          <w:b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b/>
          <w:spacing w:val="2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b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b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b/>
          <w:spacing w:val="2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(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3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3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3"/>
          <w:sz w:val="20"/>
          <w:szCs w:val="20"/>
        </w:rPr>
        <w:t>)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sectPr>
      <w:type w:val="continuous"/>
      <w:pgSz w:w="11900" w:h="16840"/>
      <w:pgMar w:top="320" w:bottom="280" w:left="520" w:right="260"/>
    </w:sectPr>
  </w:body>
</w:document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3.68pt;margin-top:36.3265pt;width:544.88pt;height:11.84pt;mso-position-horizontal-relative:page;mso-position-vertical-relative:page;z-index:-1269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tabs>
                    <w:tab w:pos="10860" w:val="left"/>
                  </w:tabs>
                  <w:jc w:val="left"/>
                  <w:spacing w:before="1"/>
                  <w:ind w:left="20" w:right="-30"/>
                </w:pPr>
                <w:r>
                  <w:rPr>
                    <w:rFonts w:cs="Arial" w:hAnsi="Arial" w:eastAsia="Arial" w:ascii="Arial"/>
                    <w:b/>
                    <w:color w:val="FFFFFF"/>
                    <w:w w:val="103"/>
                    <w:sz w:val="20"/>
                    <w:szCs w:val="20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26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26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h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l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g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l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p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l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u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: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g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d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u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w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h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l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d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d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m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h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p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0"/>
                    <w:sz w:val="20"/>
                    <w:szCs w:val="20"/>
                    <w:highlight w:val="darkGray"/>
                  </w:rPr>
                  <w:tab/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0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33.68pt;margin-top:36.3265pt;width:544.88pt;height:11.84pt;mso-position-horizontal-relative:page;mso-position-vertical-relative:page;z-index:-1268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20"/>
                    <w:szCs w:val="20"/>
                  </w:rPr>
                  <w:tabs>
                    <w:tab w:pos="10860" w:val="left"/>
                  </w:tabs>
                  <w:jc w:val="left"/>
                  <w:spacing w:before="1"/>
                  <w:ind w:left="20" w:right="-30"/>
                </w:pPr>
                <w:r>
                  <w:rPr>
                    <w:rFonts w:cs="Arial" w:hAnsi="Arial" w:eastAsia="Arial" w:ascii="Arial"/>
                    <w:b/>
                    <w:color w:val="FFFFFF"/>
                    <w:w w:val="103"/>
                    <w:sz w:val="20"/>
                    <w:szCs w:val="20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26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-26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h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l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g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l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p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l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u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m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: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b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g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d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u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w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h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l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a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d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d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o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m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t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s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h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p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x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p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r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  <w:t>i</w:t>
                </w:r>
                <w:r>
                  <w:rPr>
                    <w:rFonts w:cs="Arial" w:hAnsi="Arial" w:eastAsia="Arial" w:ascii="Arial"/>
                    <w:color w:val="FFFFFF"/>
                    <w:spacing w:val="1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  <w:t>n</w:t>
                </w:r>
                <w:r>
                  <w:rPr>
                    <w:rFonts w:cs="Arial" w:hAnsi="Arial" w:eastAsia="Arial" w:ascii="Arial"/>
                    <w:color w:val="FFFFFF"/>
                    <w:spacing w:val="2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  <w:t>c</w:t>
                </w:r>
                <w:r>
                  <w:rPr>
                    <w:rFonts w:cs="Arial" w:hAnsi="Arial" w:eastAsia="Arial" w:ascii="Arial"/>
                    <w:color w:val="FFFFFF"/>
                    <w:spacing w:val="3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e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3"/>
                    <w:sz w:val="20"/>
                    <w:szCs w:val="20"/>
                    <w:highlight w:val="darkGray"/>
                  </w:rPr>
                  <w:t> </w:t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0"/>
                    <w:sz w:val="20"/>
                    <w:szCs w:val="20"/>
                    <w:highlight w:val="darkGray"/>
                  </w:rPr>
                  <w:tab/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0"/>
                    <w:sz w:val="20"/>
                    <w:szCs w:val="20"/>
                    <w:highlight w:val="darkGray"/>
                  </w:rPr>
                </w:r>
                <w:r>
                  <w:rPr>
                    <w:rFonts w:cs="Arial" w:hAnsi="Arial" w:eastAsia="Arial" w:ascii="Arial"/>
                    <w:color w:val="FFFFFF"/>
                    <w:spacing w:val="0"/>
                    <w:w w:val="100"/>
                    <w:sz w:val="20"/>
                    <w:szCs w:val="20"/>
                  </w:rPr>
                </w:r>
                <w:r>
                  <w:rPr>
                    <w:rFonts w:cs="Arial" w:hAnsi="Arial" w:eastAsia="Arial" w:ascii="Arial"/>
                    <w:color w:val="000000"/>
                    <w:spacing w:val="0"/>
                    <w:w w:val="100"/>
                    <w:sz w:val="20"/>
                    <w:szCs w:val="20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0"/>
        <w:szCs w:val="0"/>
      </w:rPr>
      <w:jc w:val="left"/>
      <w:spacing w:lineRule="exact" w:line="0"/>
    </w:pPr>
    <w:r>
      <w:rPr>
        <w:sz w:val="0"/>
        <w:szCs w:val="0"/>
      </w:rPr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tj1234@american.edu" TargetMode="External"/><Relationship Id="rId5" Type="http://schemas.openxmlformats.org/officeDocument/2006/relationships/hyperlink" Target="mailto:kwilla@american.edu" TargetMode="External"/><Relationship Id="rId6" Type="http://schemas.openxmlformats.org/officeDocument/2006/relationships/hyperlink" Target="mailto:jk8910@gmail.com" TargetMode="External"/><Relationship Id="rId7" Type="http://schemas.openxmlformats.org/officeDocument/2006/relationships/header" Target="header1.xml"/><Relationship Id="rId8" Type="http://schemas.openxmlformats.org/officeDocument/2006/relationships/hyperlink" Target="mailto:LDC@american.edu" TargetMode="External"/><Relationship Id="rId9" Type="http://schemas.openxmlformats.org/officeDocument/2006/relationships/header" Target="header2.xml"/><Relationship Id="rId10" Type="http://schemas.openxmlformats.org/officeDocument/2006/relationships/hyperlink" Target="mailto:jean@american.edu" TargetMode="External"/><Relationship Id="rId11" Type="http://schemas.openxmlformats.org/officeDocument/2006/relationships/header" Target="header3.xml"/><Relationship Id="rId12" Type="http://schemas.openxmlformats.org/officeDocument/2006/relationships/hyperlink" Target="mailto:Ashley@hotmail.com" TargetMode="External"/><Relationship Id="rId13" Type="http://schemas.openxmlformats.org/officeDocument/2006/relationships/header" Target="header4.xml"/><Relationship Id="rId14" Type="http://schemas.openxmlformats.org/officeDocument/2006/relationships/hyperlink" Target="mailto:student@american.edu" TargetMode="External"/><Relationship Id="rId15" Type="http://schemas.openxmlformats.org/officeDocument/2006/relationships/image" Target="media\image1.png"/><Relationship Id="rId16" Type="http://schemas.openxmlformats.org/officeDocument/2006/relationships/image" Target="media\image2.png"/><Relationship Id="rId17" Type="http://schemas.openxmlformats.org/officeDocument/2006/relationships/header" Target="header5.xml"/><Relationship Id="rId18" Type="http://schemas.openxmlformats.org/officeDocument/2006/relationships/image" Target="media\image3.png"/><Relationship Id="rId19" Type="http://schemas.openxmlformats.org/officeDocument/2006/relationships/image" Target="media\image4.png"/><Relationship Id="rId20" Type="http://schemas.openxmlformats.org/officeDocument/2006/relationships/hyperlink" Target="mailto:student@student.american.edu" TargetMode="External"/><Relationship Id="rId21" Type="http://schemas.openxmlformats.org/officeDocument/2006/relationships/header" Target="header6.xml"/><Relationship Id="rId22" Type="http://schemas.openxmlformats.org/officeDocument/2006/relationships/hyperlink" Target="mailto:student@american.edu" TargetMode="External"/><Relationship Id="rId23" Type="http://schemas.openxmlformats.org/officeDocument/2006/relationships/image" Target="media\image5.png"/><Relationship Id="rId24" Type="http://schemas.openxmlformats.org/officeDocument/2006/relationships/image" Target="media\image6.png"/><Relationship Id="rId25" Type="http://schemas.openxmlformats.org/officeDocument/2006/relationships/header" Target="header7.xml"/><Relationship Id="rId26" Type="http://schemas.openxmlformats.org/officeDocument/2006/relationships/image" Target="media\image7.png"/><Relationship Id="rId27" Type="http://schemas.openxmlformats.org/officeDocument/2006/relationships/image" Target="media\image8.png"/><Relationship Id="rId28" Type="http://schemas.openxmlformats.org/officeDocument/2006/relationships/hyperlink" Target="mailto:casresume@gmail.com" TargetMode="External"/><Relationship Id="rId29" Type="http://schemas.openxmlformats.org/officeDocument/2006/relationships/header" Target="header8.xml"/><Relationship Id="rId30" Type="http://schemas.openxmlformats.org/officeDocument/2006/relationships/image" Target="media\image9.png"/><Relationship Id="rId31" Type="http://schemas.openxmlformats.org/officeDocument/2006/relationships/image" Target="media\image10.png"/><Relationship Id="rId32" Type="http://schemas.openxmlformats.org/officeDocument/2006/relationships/hyperlink" Target="mailto:prresume@gmail.com" TargetMode="External"/><Relationship Id="rId33" Type="http://schemas.openxmlformats.org/officeDocument/2006/relationships/hyperlink" Target="http://www.linkedin.com/prresume" TargetMode="External"/><Relationship Id="rId34" Type="http://schemas.openxmlformats.org/officeDocument/2006/relationships/header" Target="header9.xml"/><Relationship Id="rId35" Type="http://schemas.openxmlformats.org/officeDocument/2006/relationships/image" Target="media\image7.png"/><Relationship Id="rId36" Type="http://schemas.openxmlformats.org/officeDocument/2006/relationships/image" Target="media\image8.png"/><Relationship Id="rId37" Type="http://schemas.openxmlformats.org/officeDocument/2006/relationships/header" Target="header10.xml"/><Relationship Id="rId38" Type="http://schemas.openxmlformats.org/officeDocument/2006/relationships/hyperlink" Target="mailto:sisgraduate@gmail.com" TargetMode="External"/><Relationship Id="rId39" Type="http://schemas.openxmlformats.org/officeDocument/2006/relationships/image" Target="media\image11.png"/><Relationship Id="rId40" Type="http://schemas.openxmlformats.org/officeDocument/2006/relationships/image" Target="media\image12.png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